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4A0"/>
      </w:tblPr>
      <w:tblGrid>
        <w:gridCol w:w="4695"/>
        <w:gridCol w:w="4875"/>
      </w:tblGrid>
      <w:tr w:rsidR="003F5152" w:rsidRPr="00D86F4B" w:rsidTr="00DA735D">
        <w:tc>
          <w:tcPr>
            <w:tcW w:w="5210" w:type="dxa"/>
          </w:tcPr>
          <w:p w:rsidR="00FE5D02" w:rsidRPr="00D86F4B" w:rsidRDefault="00FE5D02" w:rsidP="00DA735D">
            <w:pPr>
              <w:pStyle w:val="a6"/>
              <w:rPr>
                <w:color w:val="222222"/>
                <w:u w:val="none"/>
              </w:rPr>
            </w:pPr>
          </w:p>
        </w:tc>
        <w:tc>
          <w:tcPr>
            <w:tcW w:w="5211" w:type="dxa"/>
          </w:tcPr>
          <w:p w:rsidR="00FE5D02" w:rsidRPr="001A3F87" w:rsidRDefault="00DA0B71" w:rsidP="00DA735D">
            <w:pPr>
              <w:pStyle w:val="a6"/>
              <w:rPr>
                <w:b/>
                <w:color w:val="222222"/>
                <w:u w:val="none"/>
              </w:rPr>
            </w:pPr>
            <w:r>
              <w:rPr>
                <w:b/>
                <w:color w:val="222222"/>
                <w:u w:val="none"/>
              </w:rPr>
              <w:t>УТВЕРЖДЕНО</w:t>
            </w:r>
          </w:p>
          <w:p w:rsidR="00FE5D02" w:rsidRPr="00D86F4B" w:rsidRDefault="00DA0B71" w:rsidP="00DA735D">
            <w:pPr>
              <w:pStyle w:val="a6"/>
              <w:rPr>
                <w:color w:val="222222"/>
                <w:u w:val="none"/>
              </w:rPr>
            </w:pPr>
            <w:r>
              <w:rPr>
                <w:color w:val="222222"/>
                <w:u w:val="none"/>
              </w:rPr>
              <w:t>П</w:t>
            </w:r>
            <w:r w:rsidR="001A3F87">
              <w:rPr>
                <w:color w:val="222222"/>
                <w:u w:val="none"/>
              </w:rPr>
              <w:t>риказ</w:t>
            </w:r>
            <w:r>
              <w:rPr>
                <w:color w:val="222222"/>
                <w:u w:val="none"/>
              </w:rPr>
              <w:t>ом</w:t>
            </w:r>
            <w:r w:rsidR="001A3F87">
              <w:rPr>
                <w:color w:val="222222"/>
                <w:u w:val="none"/>
              </w:rPr>
              <w:t xml:space="preserve"> д</w:t>
            </w:r>
            <w:r w:rsidR="00FE5D02" w:rsidRPr="00D86F4B">
              <w:rPr>
                <w:color w:val="222222"/>
                <w:u w:val="none"/>
              </w:rPr>
              <w:t>иректор</w:t>
            </w:r>
            <w:r w:rsidR="001A3F87">
              <w:rPr>
                <w:color w:val="222222"/>
                <w:u w:val="none"/>
              </w:rPr>
              <w:t>а</w:t>
            </w:r>
            <w:r w:rsidR="00FE5D02" w:rsidRPr="00D86F4B">
              <w:rPr>
                <w:color w:val="222222"/>
                <w:u w:val="none"/>
              </w:rPr>
              <w:t xml:space="preserve"> ГБПОУ НСО «Новосибирский авиационный технический колледж имени Б.С. </w:t>
            </w:r>
            <w:proofErr w:type="spellStart"/>
            <w:r w:rsidR="00FE5D02" w:rsidRPr="00D86F4B">
              <w:rPr>
                <w:color w:val="222222"/>
                <w:u w:val="none"/>
              </w:rPr>
              <w:t>Галущака</w:t>
            </w:r>
            <w:proofErr w:type="spellEnd"/>
            <w:r w:rsidR="00FE5D02" w:rsidRPr="00D86F4B">
              <w:rPr>
                <w:color w:val="222222"/>
                <w:u w:val="none"/>
              </w:rPr>
              <w:t>»</w:t>
            </w:r>
          </w:p>
          <w:p w:rsidR="00FE5D02" w:rsidRPr="007A7BD6" w:rsidRDefault="00FE5D02" w:rsidP="00DA735D">
            <w:pPr>
              <w:pStyle w:val="a6"/>
              <w:rPr>
                <w:color w:val="222222"/>
              </w:rPr>
            </w:pPr>
            <w:r>
              <w:rPr>
                <w:color w:val="222222"/>
                <w:u w:val="none"/>
              </w:rPr>
              <w:t xml:space="preserve"> от </w:t>
            </w:r>
            <w:r w:rsidR="00DA0B71">
              <w:rPr>
                <w:color w:val="222222"/>
                <w:u w:val="none"/>
              </w:rPr>
              <w:t>15.09.2025</w:t>
            </w:r>
            <w:r w:rsidR="001A3F87">
              <w:rPr>
                <w:color w:val="222222"/>
                <w:u w:val="none"/>
              </w:rPr>
              <w:t xml:space="preserve"> </w:t>
            </w:r>
            <w:r>
              <w:rPr>
                <w:color w:val="222222"/>
                <w:u w:val="none"/>
              </w:rPr>
              <w:t>№</w:t>
            </w:r>
            <w:r w:rsidR="00DA0B71">
              <w:rPr>
                <w:color w:val="222222"/>
                <w:u w:val="none"/>
              </w:rPr>
              <w:t xml:space="preserve"> ОД-048/2</w:t>
            </w:r>
          </w:p>
          <w:p w:rsidR="00FE5D02" w:rsidRPr="00D86F4B" w:rsidRDefault="00FE5D02" w:rsidP="00DA735D">
            <w:pPr>
              <w:pStyle w:val="a6"/>
              <w:rPr>
                <w:color w:val="222222"/>
                <w:u w:val="none"/>
              </w:rPr>
            </w:pPr>
          </w:p>
        </w:tc>
      </w:tr>
    </w:tbl>
    <w:p w:rsidR="00FE5D02" w:rsidRDefault="00FE5D02" w:rsidP="00FE5D02">
      <w:pPr>
        <w:pStyle w:val="HTML"/>
        <w:tabs>
          <w:tab w:val="clear" w:pos="9160"/>
          <w:tab w:val="left" w:pos="9180"/>
        </w:tabs>
        <w:ind w:right="459"/>
        <w:jc w:val="right"/>
        <w:rPr>
          <w:rFonts w:ascii="Times New Roman" w:hAnsi="Times New Roman" w:cs="Times New Roman"/>
          <w:bCs/>
          <w:sz w:val="24"/>
          <w:szCs w:val="24"/>
        </w:rPr>
      </w:pPr>
    </w:p>
    <w:p w:rsidR="00FE5D02" w:rsidRDefault="00FE5D02" w:rsidP="00FE5D02">
      <w:pPr>
        <w:pStyle w:val="HTML"/>
        <w:tabs>
          <w:tab w:val="clear" w:pos="9160"/>
          <w:tab w:val="left" w:pos="9180"/>
        </w:tabs>
        <w:ind w:right="459"/>
        <w:rPr>
          <w:rFonts w:ascii="Times New Roman" w:hAnsi="Times New Roman" w:cs="Times New Roman"/>
          <w:b/>
          <w:bCs/>
          <w:sz w:val="28"/>
          <w:szCs w:val="28"/>
        </w:rPr>
      </w:pPr>
    </w:p>
    <w:p w:rsidR="00FE5D02" w:rsidRDefault="00FE5D02" w:rsidP="00FE5D02">
      <w:pPr>
        <w:pStyle w:val="HTML"/>
        <w:tabs>
          <w:tab w:val="clear" w:pos="9160"/>
          <w:tab w:val="left" w:pos="9180"/>
        </w:tabs>
        <w:ind w:right="45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Положение</w:t>
      </w:r>
    </w:p>
    <w:p w:rsidR="00FE5D02" w:rsidRDefault="004272C1" w:rsidP="00FE5D02">
      <w:pPr>
        <w:pStyle w:val="HTML"/>
        <w:tabs>
          <w:tab w:val="clear" w:pos="9160"/>
          <w:tab w:val="left" w:pos="9180"/>
        </w:tabs>
        <w:ind w:right="459"/>
        <w:jc w:val="center"/>
        <w:rPr>
          <w:rFonts w:ascii="Times New Roman" w:hAnsi="Times New Roman" w:cs="Times New Roman"/>
          <w:sz w:val="24"/>
          <w:szCs w:val="28"/>
        </w:rPr>
      </w:pPr>
      <w:r w:rsidRPr="004272C1">
        <w:rPr>
          <w:rFonts w:ascii="Times New Roman" w:hAnsi="Times New Roman" w:cs="Times New Roman"/>
          <w:sz w:val="24"/>
          <w:szCs w:val="28"/>
        </w:rPr>
        <w:t>об организации и порядке системы профилактики безнадзорности и правонарушений несовершеннолетних Новосибирской области по раннему выявлению и предотвращению детского и семейного неблагополучия, организации работы с несовершеннолетними и семьями по профилактике социального сиротства</w:t>
      </w:r>
    </w:p>
    <w:p w:rsidR="004272C1" w:rsidRPr="004272C1" w:rsidRDefault="004272C1" w:rsidP="00FE5D02">
      <w:pPr>
        <w:pStyle w:val="HTML"/>
        <w:tabs>
          <w:tab w:val="clear" w:pos="9160"/>
          <w:tab w:val="left" w:pos="9180"/>
        </w:tabs>
        <w:ind w:right="459"/>
        <w:jc w:val="center"/>
        <w:rPr>
          <w:rFonts w:ascii="Times New Roman" w:hAnsi="Times New Roman" w:cs="Times New Roman"/>
          <w:bCs/>
          <w:sz w:val="22"/>
          <w:szCs w:val="24"/>
        </w:rPr>
      </w:pPr>
    </w:p>
    <w:p w:rsidR="00FE5D02" w:rsidRPr="004272C1" w:rsidRDefault="00FE5D02" w:rsidP="00C80085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</w:tabs>
        <w:spacing w:line="276" w:lineRule="auto"/>
        <w:ind w:right="-1"/>
        <w:jc w:val="center"/>
        <w:rPr>
          <w:rFonts w:ascii="Times New Roman" w:hAnsi="Times New Roman" w:cs="Times New Roman"/>
          <w:sz w:val="24"/>
          <w:szCs w:val="24"/>
        </w:rPr>
      </w:pPr>
      <w:r w:rsidRPr="004272C1">
        <w:rPr>
          <w:rFonts w:ascii="Times New Roman" w:hAnsi="Times New Roman" w:cs="Times New Roman"/>
          <w:b/>
          <w:bCs/>
          <w:sz w:val="24"/>
          <w:szCs w:val="24"/>
        </w:rPr>
        <w:t>I. Общие положения</w:t>
      </w:r>
    </w:p>
    <w:p w:rsidR="00FE5D02" w:rsidRPr="004272C1" w:rsidRDefault="00FE5D02" w:rsidP="00C80085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2475"/>
        </w:tabs>
        <w:spacing w:line="276" w:lineRule="auto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E5D02" w:rsidRPr="005E163A" w:rsidRDefault="00FE5D02" w:rsidP="005E163A">
      <w:pPr>
        <w:pStyle w:val="a6"/>
        <w:numPr>
          <w:ilvl w:val="1"/>
          <w:numId w:val="10"/>
        </w:numPr>
        <w:spacing w:line="276" w:lineRule="auto"/>
        <w:ind w:left="0" w:right="-1" w:firstLine="709"/>
        <w:jc w:val="both"/>
        <w:rPr>
          <w:color w:val="222222"/>
          <w:u w:val="none"/>
        </w:rPr>
      </w:pPr>
      <w:proofErr w:type="gramStart"/>
      <w:r w:rsidRPr="005E163A">
        <w:rPr>
          <w:u w:val="none"/>
        </w:rPr>
        <w:t xml:space="preserve">Настоящее Положение </w:t>
      </w:r>
      <w:r w:rsidR="004272C1" w:rsidRPr="005E163A">
        <w:rPr>
          <w:szCs w:val="28"/>
          <w:u w:val="none"/>
        </w:rPr>
        <w:t>об организации и порядке системы профилактики безнадзорности и правонарушений несовершеннолетних Новосибирской области по раннему выявлению и предотвращению детского и семейного неблагополучия, организации работы с несовершеннолетними и семьями по профилактике социального сиротства</w:t>
      </w:r>
      <w:r w:rsidR="002F029C">
        <w:rPr>
          <w:szCs w:val="28"/>
          <w:u w:val="none"/>
        </w:rPr>
        <w:t xml:space="preserve"> </w:t>
      </w:r>
      <w:r w:rsidRPr="005E163A">
        <w:rPr>
          <w:u w:val="none"/>
        </w:rPr>
        <w:t>(далее – Положение) определяет организацию и порядок</w:t>
      </w:r>
      <w:r w:rsidR="002F029C">
        <w:rPr>
          <w:u w:val="none"/>
        </w:rPr>
        <w:t xml:space="preserve"> </w:t>
      </w:r>
      <w:r w:rsidRPr="005E163A">
        <w:rPr>
          <w:u w:val="none"/>
        </w:rPr>
        <w:t>ведения учета обучающихся и семей, находящихся в социально опасном положении в целях осуществления мер по выявлению и устранению причин и условий</w:t>
      </w:r>
      <w:proofErr w:type="gramEnd"/>
      <w:r w:rsidRPr="005E163A">
        <w:rPr>
          <w:u w:val="none"/>
        </w:rPr>
        <w:t>, способствующих безнадзорности, беспризорности, правонарушениям и антиобщественным действиям обучающихся,</w:t>
      </w:r>
      <w:r w:rsidR="002F029C">
        <w:rPr>
          <w:u w:val="none"/>
        </w:rPr>
        <w:t xml:space="preserve"> </w:t>
      </w:r>
      <w:r w:rsidRPr="005E163A">
        <w:rPr>
          <w:u w:val="none"/>
        </w:rPr>
        <w:t>защите</w:t>
      </w:r>
      <w:r w:rsidR="002F029C">
        <w:rPr>
          <w:u w:val="none"/>
        </w:rPr>
        <w:t xml:space="preserve"> </w:t>
      </w:r>
      <w:r w:rsidRPr="005E163A">
        <w:rPr>
          <w:u w:val="none"/>
        </w:rPr>
        <w:t>и</w:t>
      </w:r>
      <w:r w:rsidR="002F029C">
        <w:rPr>
          <w:u w:val="none"/>
        </w:rPr>
        <w:t xml:space="preserve"> </w:t>
      </w:r>
      <w:r w:rsidRPr="005E163A">
        <w:rPr>
          <w:u w:val="none"/>
        </w:rPr>
        <w:t>восстановлению</w:t>
      </w:r>
      <w:r w:rsidR="002F029C">
        <w:rPr>
          <w:u w:val="none"/>
        </w:rPr>
        <w:t xml:space="preserve"> </w:t>
      </w:r>
      <w:r w:rsidRPr="005E163A">
        <w:rPr>
          <w:u w:val="none"/>
        </w:rPr>
        <w:t>их</w:t>
      </w:r>
      <w:r w:rsidR="002F029C">
        <w:rPr>
          <w:u w:val="none"/>
        </w:rPr>
        <w:t xml:space="preserve"> </w:t>
      </w:r>
      <w:r w:rsidRPr="005E163A">
        <w:rPr>
          <w:u w:val="none"/>
        </w:rPr>
        <w:t>прав</w:t>
      </w:r>
      <w:r w:rsidR="002F029C">
        <w:rPr>
          <w:u w:val="none"/>
        </w:rPr>
        <w:t xml:space="preserve"> </w:t>
      </w:r>
      <w:r w:rsidRPr="005E163A">
        <w:rPr>
          <w:u w:val="none"/>
        </w:rPr>
        <w:t>и</w:t>
      </w:r>
      <w:r w:rsidR="002F029C">
        <w:rPr>
          <w:u w:val="none"/>
        </w:rPr>
        <w:t xml:space="preserve"> </w:t>
      </w:r>
      <w:r w:rsidRPr="005E163A">
        <w:rPr>
          <w:u w:val="none"/>
        </w:rPr>
        <w:t>законных</w:t>
      </w:r>
      <w:r w:rsidR="002F029C">
        <w:rPr>
          <w:u w:val="none"/>
        </w:rPr>
        <w:t xml:space="preserve"> </w:t>
      </w:r>
      <w:r w:rsidRPr="005E163A">
        <w:rPr>
          <w:u w:val="none"/>
        </w:rPr>
        <w:t>интересов</w:t>
      </w:r>
      <w:r w:rsidR="002F029C">
        <w:rPr>
          <w:u w:val="none"/>
        </w:rPr>
        <w:t xml:space="preserve"> </w:t>
      </w:r>
      <w:r w:rsidRPr="005E163A">
        <w:rPr>
          <w:u w:val="none"/>
        </w:rPr>
        <w:t>в</w:t>
      </w:r>
      <w:r w:rsidR="002F029C">
        <w:rPr>
          <w:u w:val="none"/>
        </w:rPr>
        <w:t xml:space="preserve"> </w:t>
      </w:r>
      <w:r w:rsidR="004272C1" w:rsidRPr="005E163A">
        <w:rPr>
          <w:color w:val="222222"/>
          <w:u w:val="none"/>
        </w:rPr>
        <w:t xml:space="preserve">ГБПОУ НСО «Новосибирский авиационный технический колледж имени Б.С. </w:t>
      </w:r>
      <w:proofErr w:type="spellStart"/>
      <w:r w:rsidR="004272C1" w:rsidRPr="005E163A">
        <w:rPr>
          <w:color w:val="222222"/>
          <w:u w:val="none"/>
        </w:rPr>
        <w:t>Галущака</w:t>
      </w:r>
      <w:proofErr w:type="spellEnd"/>
      <w:r w:rsidR="004272C1" w:rsidRPr="005E163A">
        <w:rPr>
          <w:color w:val="222222"/>
          <w:u w:val="none"/>
        </w:rPr>
        <w:t>»</w:t>
      </w:r>
      <w:r w:rsidR="002F029C">
        <w:rPr>
          <w:color w:val="222222"/>
          <w:u w:val="none"/>
        </w:rPr>
        <w:t xml:space="preserve"> </w:t>
      </w:r>
      <w:r w:rsidRPr="005E163A">
        <w:rPr>
          <w:u w:val="none"/>
        </w:rPr>
        <w:t>и</w:t>
      </w:r>
      <w:r w:rsidR="002F029C">
        <w:rPr>
          <w:u w:val="none"/>
        </w:rPr>
        <w:t xml:space="preserve"> </w:t>
      </w:r>
      <w:r w:rsidRPr="005E163A">
        <w:rPr>
          <w:u w:val="none"/>
        </w:rPr>
        <w:t>разработано</w:t>
      </w:r>
      <w:r w:rsidR="002F029C">
        <w:rPr>
          <w:u w:val="none"/>
        </w:rPr>
        <w:t xml:space="preserve"> </w:t>
      </w:r>
      <w:r w:rsidRPr="005E163A">
        <w:rPr>
          <w:u w:val="none"/>
        </w:rPr>
        <w:t>в</w:t>
      </w:r>
      <w:r w:rsidR="002F029C">
        <w:rPr>
          <w:u w:val="none"/>
        </w:rPr>
        <w:t xml:space="preserve"> </w:t>
      </w:r>
      <w:r w:rsidRPr="005E163A">
        <w:rPr>
          <w:u w:val="none"/>
        </w:rPr>
        <w:t>соответствии</w:t>
      </w:r>
      <w:r w:rsidR="002F029C">
        <w:rPr>
          <w:u w:val="none"/>
        </w:rPr>
        <w:t xml:space="preserve"> </w:t>
      </w:r>
      <w:proofErr w:type="gramStart"/>
      <w:r w:rsidRPr="005E163A">
        <w:rPr>
          <w:spacing w:val="-5"/>
          <w:u w:val="none"/>
        </w:rPr>
        <w:t>с</w:t>
      </w:r>
      <w:proofErr w:type="gramEnd"/>
      <w:r w:rsidRPr="005E163A">
        <w:rPr>
          <w:spacing w:val="-5"/>
          <w:u w:val="none"/>
        </w:rPr>
        <w:t>:</w:t>
      </w:r>
    </w:p>
    <w:p w:rsidR="00FE5D02" w:rsidRPr="005E163A" w:rsidRDefault="00FE5D02" w:rsidP="005E163A">
      <w:pPr>
        <w:pStyle w:val="Default"/>
        <w:numPr>
          <w:ilvl w:val="0"/>
          <w:numId w:val="30"/>
        </w:numPr>
        <w:tabs>
          <w:tab w:val="left" w:pos="284"/>
          <w:tab w:val="left" w:pos="567"/>
        </w:tabs>
        <w:spacing w:line="276" w:lineRule="auto"/>
        <w:ind w:left="0" w:right="-1" w:firstLine="709"/>
        <w:jc w:val="both"/>
      </w:pPr>
      <w:r w:rsidRPr="005E163A">
        <w:t xml:space="preserve">Законом Российской Федерации </w:t>
      </w:r>
      <w:r w:rsidRPr="005E163A">
        <w:rPr>
          <w:color w:val="222222"/>
        </w:rPr>
        <w:t xml:space="preserve">от 29 декабря </w:t>
      </w:r>
      <w:r w:rsidRPr="005E163A">
        <w:rPr>
          <w:color w:val="auto"/>
        </w:rPr>
        <w:t>2012 г. N </w:t>
      </w:r>
      <w:hyperlink r:id="rId7" w:history="1">
        <w:r w:rsidRPr="005E163A">
          <w:rPr>
            <w:rStyle w:val="a5"/>
            <w:color w:val="auto"/>
            <w:u w:val="none"/>
          </w:rPr>
          <w:t>273-ФЗ</w:t>
        </w:r>
      </w:hyperlink>
      <w:r w:rsidRPr="005E163A">
        <w:rPr>
          <w:color w:val="auto"/>
        </w:rPr>
        <w:t xml:space="preserve"> «</w:t>
      </w:r>
      <w:r w:rsidRPr="005E163A">
        <w:rPr>
          <w:color w:val="222222"/>
        </w:rPr>
        <w:t>Об образовании в Российской Федерации»</w:t>
      </w:r>
      <w:r w:rsidR="000A3582" w:rsidRPr="005E163A">
        <w:t>.</w:t>
      </w:r>
    </w:p>
    <w:p w:rsidR="00C80085" w:rsidRPr="005E163A" w:rsidRDefault="00FE5D02" w:rsidP="005E163A">
      <w:pPr>
        <w:pStyle w:val="Default"/>
        <w:numPr>
          <w:ilvl w:val="0"/>
          <w:numId w:val="30"/>
        </w:numPr>
        <w:tabs>
          <w:tab w:val="left" w:pos="284"/>
          <w:tab w:val="left" w:pos="567"/>
        </w:tabs>
        <w:spacing w:line="276" w:lineRule="auto"/>
        <w:ind w:left="0" w:right="-1" w:firstLine="709"/>
        <w:jc w:val="both"/>
      </w:pPr>
      <w:r w:rsidRPr="005E163A">
        <w:t>Федеральным законом от 21.05.1999 № 120-ФЗ «Об основах системы профилактики безнадзорности и пра</w:t>
      </w:r>
      <w:r w:rsidR="000A3582" w:rsidRPr="005E163A">
        <w:t>вонарушений несовершеннолетних».</w:t>
      </w:r>
    </w:p>
    <w:p w:rsidR="00FE5D02" w:rsidRPr="005E163A" w:rsidRDefault="00C80085" w:rsidP="005E163A">
      <w:pPr>
        <w:pStyle w:val="Default"/>
        <w:numPr>
          <w:ilvl w:val="0"/>
          <w:numId w:val="30"/>
        </w:numPr>
        <w:tabs>
          <w:tab w:val="left" w:pos="284"/>
          <w:tab w:val="left" w:pos="567"/>
        </w:tabs>
        <w:spacing w:line="276" w:lineRule="auto"/>
        <w:ind w:left="0" w:right="-1" w:firstLine="709"/>
        <w:jc w:val="both"/>
      </w:pPr>
      <w:proofErr w:type="gramStart"/>
      <w:r w:rsidRPr="005E163A">
        <w:t>П</w:t>
      </w:r>
      <w:r w:rsidR="00FE5D02" w:rsidRPr="005E163A">
        <w:t xml:space="preserve">исьмом </w:t>
      </w:r>
      <w:proofErr w:type="spellStart"/>
      <w:r w:rsidR="00FE5D02" w:rsidRPr="005E163A">
        <w:t>Минобрнауки</w:t>
      </w:r>
      <w:proofErr w:type="spellEnd"/>
      <w:r w:rsidR="00FE5D02" w:rsidRPr="005E163A">
        <w:t xml:space="preserve"> РФ от 28.04.2016 № АК-923/07 «О направлении методических рекомендаций по вопросам совершенствования индивидуальной профилактической работы с обучающ</w:t>
      </w:r>
      <w:r w:rsidR="000A3582" w:rsidRPr="005E163A">
        <w:t xml:space="preserve">имися с </w:t>
      </w:r>
      <w:proofErr w:type="spellStart"/>
      <w:r w:rsidR="000A3582" w:rsidRPr="005E163A">
        <w:t>девиантным</w:t>
      </w:r>
      <w:proofErr w:type="spellEnd"/>
      <w:r w:rsidR="000A3582" w:rsidRPr="005E163A">
        <w:t xml:space="preserve"> поведением».</w:t>
      </w:r>
      <w:proofErr w:type="gramEnd"/>
    </w:p>
    <w:p w:rsidR="00FE5D02" w:rsidRPr="005E163A" w:rsidRDefault="00C80085" w:rsidP="005E163A">
      <w:pPr>
        <w:pStyle w:val="Default"/>
        <w:numPr>
          <w:ilvl w:val="0"/>
          <w:numId w:val="30"/>
        </w:numPr>
        <w:tabs>
          <w:tab w:val="left" w:pos="284"/>
          <w:tab w:val="left" w:pos="567"/>
        </w:tabs>
        <w:spacing w:line="276" w:lineRule="auto"/>
        <w:ind w:left="0" w:right="-1" w:firstLine="709"/>
        <w:jc w:val="both"/>
      </w:pPr>
      <w:r w:rsidRPr="005E163A">
        <w:t>М</w:t>
      </w:r>
      <w:r w:rsidR="00FE5D02" w:rsidRPr="005E163A">
        <w:t xml:space="preserve">ежведомственного приказа от 27.05.2022 № 596/1072/165 «Об утверждении Порядка межведомственного взаимодействия органов и учреждений системы профилактики безнадзорности и правонарушений несовершеннолетних Новосибирской области по раннему выявлению и предотвращению детского и семейного неблагополучия, организации работы с несовершеннолетними и семьями по профилактике социального </w:t>
      </w:r>
      <w:r w:rsidR="000A3582" w:rsidRPr="005E163A">
        <w:t>сиротства».</w:t>
      </w:r>
    </w:p>
    <w:p w:rsidR="00D32C4A" w:rsidRPr="005E163A" w:rsidRDefault="00D32C4A" w:rsidP="005E163A">
      <w:pPr>
        <w:pStyle w:val="Default"/>
        <w:tabs>
          <w:tab w:val="left" w:pos="284"/>
          <w:tab w:val="left" w:pos="567"/>
        </w:tabs>
        <w:spacing w:line="276" w:lineRule="auto"/>
        <w:ind w:right="-1" w:firstLine="709"/>
        <w:jc w:val="both"/>
      </w:pPr>
    </w:p>
    <w:p w:rsidR="00FE5D02" w:rsidRPr="005E163A" w:rsidRDefault="00FE5D02" w:rsidP="005E163A">
      <w:pPr>
        <w:pStyle w:val="HTML"/>
        <w:numPr>
          <w:ilvl w:val="1"/>
          <w:numId w:val="10"/>
        </w:numPr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spacing w:line="276" w:lineRule="auto"/>
        <w:ind w:left="0" w:right="-1" w:firstLine="709"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5E163A">
        <w:rPr>
          <w:rFonts w:ascii="Times New Roman" w:hAnsi="Times New Roman" w:cs="Times New Roman"/>
          <w:sz w:val="24"/>
          <w:szCs w:val="24"/>
        </w:rPr>
        <w:t xml:space="preserve">В настоящем Положении применяются следующие понятия: </w:t>
      </w:r>
    </w:p>
    <w:p w:rsidR="00FE5D02" w:rsidRPr="005E163A" w:rsidRDefault="00FE5D02" w:rsidP="005E163A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</w:tabs>
        <w:ind w:right="-1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E163A">
        <w:rPr>
          <w:rFonts w:ascii="Times New Roman" w:hAnsi="Times New Roman" w:cs="Times New Roman"/>
          <w:bCs/>
          <w:sz w:val="24"/>
          <w:szCs w:val="24"/>
        </w:rPr>
        <w:t xml:space="preserve">Профилактика безнадзорности и </w:t>
      </w:r>
      <w:r w:rsidR="00C80085" w:rsidRPr="005E163A">
        <w:rPr>
          <w:rFonts w:ascii="Times New Roman" w:hAnsi="Times New Roman" w:cs="Times New Roman"/>
          <w:bCs/>
          <w:sz w:val="24"/>
          <w:szCs w:val="24"/>
        </w:rPr>
        <w:t>правонарушений</w:t>
      </w:r>
      <w:r w:rsidRPr="005E163A">
        <w:rPr>
          <w:rFonts w:ascii="Times New Roman" w:hAnsi="Times New Roman" w:cs="Times New Roman"/>
          <w:bCs/>
          <w:sz w:val="24"/>
          <w:szCs w:val="24"/>
        </w:rPr>
        <w:t xml:space="preserve"> обучающихся</w:t>
      </w:r>
      <w:r w:rsidRPr="005E163A">
        <w:rPr>
          <w:rFonts w:ascii="Times New Roman" w:hAnsi="Times New Roman" w:cs="Times New Roman"/>
          <w:sz w:val="24"/>
          <w:szCs w:val="24"/>
        </w:rPr>
        <w:t xml:space="preserve"> - система социальных, правовых и педагогических мер, направленных на выявление и устранение причин и условий, способствующих безнадзорности, правонарушениям, антиобщественным действиям обучающихся, осуществляемых в совокупности </w:t>
      </w:r>
      <w:proofErr w:type="gramStart"/>
      <w:r w:rsidRPr="005E163A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5E163A">
        <w:rPr>
          <w:rFonts w:ascii="Times New Roman" w:hAnsi="Times New Roman" w:cs="Times New Roman"/>
          <w:sz w:val="24"/>
          <w:szCs w:val="24"/>
        </w:rPr>
        <w:t xml:space="preserve"> индивидуальной профилактической работой с обучающимися и семьями, находящимися в социально опасном положении.</w:t>
      </w:r>
    </w:p>
    <w:p w:rsidR="00FE5D02" w:rsidRPr="005E163A" w:rsidRDefault="00FE5D02" w:rsidP="005E163A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</w:tabs>
        <w:ind w:right="-1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E163A">
        <w:rPr>
          <w:rFonts w:ascii="Times New Roman" w:hAnsi="Times New Roman" w:cs="Times New Roman"/>
          <w:bCs/>
          <w:sz w:val="24"/>
          <w:szCs w:val="24"/>
        </w:rPr>
        <w:lastRenderedPageBreak/>
        <w:t>Индивидуальная профилактическая работа</w:t>
      </w:r>
      <w:r w:rsidRPr="005E163A">
        <w:rPr>
          <w:rFonts w:ascii="Times New Roman" w:hAnsi="Times New Roman" w:cs="Times New Roman"/>
          <w:sz w:val="24"/>
          <w:szCs w:val="24"/>
        </w:rPr>
        <w:t xml:space="preserve"> - деятельность по своевременному выявлению обучающихся и семей, находящихся в социально опасном положении, а также по их социально-педагогической реабилитации и (или) предупреждению совершения ими правонарушений и антиобщественных деяний.</w:t>
      </w:r>
    </w:p>
    <w:p w:rsidR="00FE5D02" w:rsidRPr="005E163A" w:rsidRDefault="00FE5D02" w:rsidP="005E163A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</w:tabs>
        <w:ind w:right="-1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5E163A">
        <w:rPr>
          <w:rFonts w:ascii="Times New Roman" w:hAnsi="Times New Roman" w:cs="Times New Roman"/>
          <w:bCs/>
          <w:sz w:val="24"/>
          <w:szCs w:val="24"/>
        </w:rPr>
        <w:t>Несовершеннолетний, находящийся в социально опасном положении,</w:t>
      </w:r>
      <w:r w:rsidRPr="005E163A">
        <w:rPr>
          <w:rFonts w:ascii="Times New Roman" w:hAnsi="Times New Roman" w:cs="Times New Roman"/>
          <w:sz w:val="24"/>
          <w:szCs w:val="24"/>
        </w:rPr>
        <w:t xml:space="preserve"> - обучающийся образовательного учреждения, который вследствие безнадзорности или беспризорности находится в обстановке, представляющей опасность для его жизни или здоровья либо не отвечающей требованиям к его воспитанию или содержанию, либо совершает правонарушение или антиобщественные деяния.</w:t>
      </w:r>
      <w:proofErr w:type="gramEnd"/>
    </w:p>
    <w:p w:rsidR="00FE5D02" w:rsidRPr="005E163A" w:rsidRDefault="00FE5D02" w:rsidP="005E163A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</w:tabs>
        <w:ind w:right="-1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E163A">
        <w:rPr>
          <w:rFonts w:ascii="Times New Roman" w:hAnsi="Times New Roman" w:cs="Times New Roman"/>
          <w:sz w:val="24"/>
          <w:szCs w:val="24"/>
          <w:shd w:val="clear" w:color="auto" w:fill="FFFFFF"/>
        </w:rPr>
        <w:t>Социальное сиротство – это явление, при котором ребенок, остается без надзора и заботы биологических родителей, которые по разным причинам не выполняют свои родительские обязанности и в силу тех или иных обстоятельств не выполняют родительских обязанностей по отношению к нему.</w:t>
      </w:r>
    </w:p>
    <w:p w:rsidR="00FE5D02" w:rsidRPr="005E163A" w:rsidRDefault="00FE5D02" w:rsidP="005E163A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</w:tabs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163A">
        <w:rPr>
          <w:rFonts w:ascii="Times New Roman" w:hAnsi="Times New Roman" w:cs="Times New Roman"/>
          <w:bCs/>
          <w:sz w:val="24"/>
          <w:szCs w:val="24"/>
        </w:rPr>
        <w:t>Семья, находящаяся в социально опасном положении</w:t>
      </w:r>
      <w:r w:rsidRPr="005E163A">
        <w:rPr>
          <w:rFonts w:ascii="Times New Roman" w:hAnsi="Times New Roman" w:cs="Times New Roman"/>
          <w:sz w:val="24"/>
          <w:szCs w:val="24"/>
        </w:rPr>
        <w:t xml:space="preserve"> - семья, имеющая </w:t>
      </w:r>
      <w:proofErr w:type="gramStart"/>
      <w:r w:rsidRPr="005E163A">
        <w:rPr>
          <w:rFonts w:ascii="Times New Roman" w:hAnsi="Times New Roman" w:cs="Times New Roman"/>
          <w:sz w:val="24"/>
          <w:szCs w:val="24"/>
        </w:rPr>
        <w:t>обучающегося</w:t>
      </w:r>
      <w:proofErr w:type="gramEnd"/>
      <w:r w:rsidRPr="005E163A">
        <w:rPr>
          <w:rFonts w:ascii="Times New Roman" w:hAnsi="Times New Roman" w:cs="Times New Roman"/>
          <w:sz w:val="24"/>
          <w:szCs w:val="24"/>
        </w:rPr>
        <w:t>, находящегося в социально опасном положении, а также семья, где родители (законные представители) обучающегося не исполняют своих обязанностей по его воспитанию, обучению и (или) содержанию и (или) отрицательно влияют на его поведение либо жестоко обращаются с ним.</w:t>
      </w:r>
    </w:p>
    <w:p w:rsidR="00FE5D02" w:rsidRPr="005E163A" w:rsidRDefault="00FE5D02" w:rsidP="005E163A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</w:tabs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E163A">
        <w:rPr>
          <w:rFonts w:ascii="Times New Roman" w:hAnsi="Times New Roman" w:cs="Times New Roman"/>
          <w:bCs/>
          <w:sz w:val="24"/>
          <w:szCs w:val="24"/>
        </w:rPr>
        <w:t>Девиантное</w:t>
      </w:r>
      <w:proofErr w:type="spellEnd"/>
      <w:r w:rsidRPr="005E163A">
        <w:rPr>
          <w:rFonts w:ascii="Times New Roman" w:hAnsi="Times New Roman" w:cs="Times New Roman"/>
          <w:bCs/>
          <w:sz w:val="24"/>
          <w:szCs w:val="24"/>
        </w:rPr>
        <w:t xml:space="preserve"> поведение </w:t>
      </w:r>
      <w:r w:rsidRPr="005E163A">
        <w:rPr>
          <w:rFonts w:ascii="Times New Roman" w:hAnsi="Times New Roman" w:cs="Times New Roman"/>
          <w:sz w:val="24"/>
          <w:szCs w:val="24"/>
        </w:rPr>
        <w:t>(также социальная девиация, отклоняющееся поведение) — это устойчивое поведение личности, отклоняющееся от общепринятых, наиболее распространённых и устоявшихся общественных норм.</w:t>
      </w:r>
    </w:p>
    <w:p w:rsidR="00D32C4A" w:rsidRPr="005E163A" w:rsidRDefault="00D32C4A" w:rsidP="005E163A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</w:tabs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E5D02" w:rsidRPr="005E163A" w:rsidRDefault="00FE5D02" w:rsidP="005E163A">
      <w:pPr>
        <w:pStyle w:val="HTML"/>
        <w:numPr>
          <w:ilvl w:val="1"/>
          <w:numId w:val="10"/>
        </w:numPr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ind w:left="0"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163A">
        <w:rPr>
          <w:rFonts w:ascii="Times New Roman" w:hAnsi="Times New Roman" w:cs="Times New Roman"/>
          <w:bCs/>
          <w:sz w:val="24"/>
          <w:szCs w:val="24"/>
        </w:rPr>
        <w:t>Учет в образовательно</w:t>
      </w:r>
      <w:r w:rsidR="00D32C4A" w:rsidRPr="005E163A">
        <w:rPr>
          <w:rFonts w:ascii="Times New Roman" w:hAnsi="Times New Roman" w:cs="Times New Roman"/>
          <w:bCs/>
          <w:sz w:val="24"/>
          <w:szCs w:val="24"/>
        </w:rPr>
        <w:t xml:space="preserve">й организации </w:t>
      </w:r>
      <w:r w:rsidRPr="005E163A">
        <w:rPr>
          <w:rFonts w:ascii="Times New Roman" w:hAnsi="Times New Roman" w:cs="Times New Roman"/>
          <w:bCs/>
          <w:sz w:val="24"/>
          <w:szCs w:val="24"/>
        </w:rPr>
        <w:t xml:space="preserve">обучающихся и семей, находящихся в социально опасном положении (в положении – </w:t>
      </w:r>
      <w:proofErr w:type="spellStart"/>
      <w:r w:rsidRPr="005E163A">
        <w:rPr>
          <w:rFonts w:ascii="Times New Roman" w:hAnsi="Times New Roman" w:cs="Times New Roman"/>
          <w:bCs/>
          <w:sz w:val="24"/>
          <w:szCs w:val="24"/>
        </w:rPr>
        <w:t>внутриколледжный</w:t>
      </w:r>
      <w:proofErr w:type="spellEnd"/>
      <w:r w:rsidRPr="005E163A">
        <w:rPr>
          <w:rFonts w:ascii="Times New Roman" w:hAnsi="Times New Roman" w:cs="Times New Roman"/>
          <w:bCs/>
          <w:sz w:val="24"/>
          <w:szCs w:val="24"/>
        </w:rPr>
        <w:t xml:space="preserve"> учет)</w:t>
      </w:r>
      <w:r w:rsidRPr="005E163A">
        <w:rPr>
          <w:rFonts w:ascii="Times New Roman" w:hAnsi="Times New Roman" w:cs="Times New Roman"/>
          <w:sz w:val="24"/>
          <w:szCs w:val="24"/>
        </w:rPr>
        <w:t>– это система индивидуальных профилактических мероприятий,</w:t>
      </w:r>
      <w:r w:rsidR="008713BF">
        <w:rPr>
          <w:rFonts w:ascii="Times New Roman" w:hAnsi="Times New Roman" w:cs="Times New Roman"/>
          <w:sz w:val="24"/>
          <w:szCs w:val="24"/>
        </w:rPr>
        <w:t xml:space="preserve"> </w:t>
      </w:r>
      <w:r w:rsidRPr="005E163A">
        <w:rPr>
          <w:rFonts w:ascii="Times New Roman" w:hAnsi="Times New Roman" w:cs="Times New Roman"/>
          <w:sz w:val="24"/>
          <w:szCs w:val="24"/>
        </w:rPr>
        <w:t xml:space="preserve">осуществляемая образовательным учреждением в отношении </w:t>
      </w:r>
      <w:proofErr w:type="gramStart"/>
      <w:r w:rsidRPr="005E163A">
        <w:rPr>
          <w:rFonts w:ascii="Times New Roman" w:hAnsi="Times New Roman" w:cs="Times New Roman"/>
          <w:sz w:val="24"/>
          <w:szCs w:val="24"/>
        </w:rPr>
        <w:t>обучающегося</w:t>
      </w:r>
      <w:proofErr w:type="gramEnd"/>
      <w:r w:rsidRPr="005E163A">
        <w:rPr>
          <w:rFonts w:ascii="Times New Roman" w:hAnsi="Times New Roman" w:cs="Times New Roman"/>
          <w:sz w:val="24"/>
          <w:szCs w:val="24"/>
        </w:rPr>
        <w:t xml:space="preserve"> и</w:t>
      </w:r>
      <w:r w:rsidR="008713BF">
        <w:rPr>
          <w:rFonts w:ascii="Times New Roman" w:hAnsi="Times New Roman" w:cs="Times New Roman"/>
          <w:sz w:val="24"/>
          <w:szCs w:val="24"/>
        </w:rPr>
        <w:t xml:space="preserve"> </w:t>
      </w:r>
      <w:r w:rsidRPr="005E163A">
        <w:rPr>
          <w:rFonts w:ascii="Times New Roman" w:hAnsi="Times New Roman" w:cs="Times New Roman"/>
          <w:sz w:val="24"/>
          <w:szCs w:val="24"/>
        </w:rPr>
        <w:t>семей, находящихся в социально опасном положении, которая направлена</w:t>
      </w:r>
      <w:r w:rsidR="008713BF">
        <w:rPr>
          <w:rFonts w:ascii="Times New Roman" w:hAnsi="Times New Roman" w:cs="Times New Roman"/>
          <w:sz w:val="24"/>
          <w:szCs w:val="24"/>
        </w:rPr>
        <w:t xml:space="preserve"> </w:t>
      </w:r>
      <w:r w:rsidRPr="005E163A">
        <w:rPr>
          <w:rFonts w:ascii="Times New Roman" w:hAnsi="Times New Roman" w:cs="Times New Roman"/>
          <w:sz w:val="24"/>
          <w:szCs w:val="24"/>
        </w:rPr>
        <w:t>на:</w:t>
      </w:r>
    </w:p>
    <w:p w:rsidR="00FE5D02" w:rsidRPr="005E163A" w:rsidRDefault="00FE5D02" w:rsidP="005E163A">
      <w:pPr>
        <w:pStyle w:val="HTML"/>
        <w:numPr>
          <w:ilvl w:val="0"/>
          <w:numId w:val="28"/>
        </w:numPr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ind w:left="0"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163A">
        <w:rPr>
          <w:rFonts w:ascii="Times New Roman" w:hAnsi="Times New Roman" w:cs="Times New Roman"/>
          <w:sz w:val="24"/>
          <w:szCs w:val="24"/>
        </w:rPr>
        <w:t>предупреждение безнадзорности, правонарушений и других негативных проявлений в среде обучающихся;</w:t>
      </w:r>
    </w:p>
    <w:p w:rsidR="00D32C4A" w:rsidRPr="005E163A" w:rsidRDefault="00FE5D02" w:rsidP="005E163A">
      <w:pPr>
        <w:pStyle w:val="HTML"/>
        <w:numPr>
          <w:ilvl w:val="0"/>
          <w:numId w:val="28"/>
        </w:numPr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ind w:left="0"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163A">
        <w:rPr>
          <w:rFonts w:ascii="Times New Roman" w:hAnsi="Times New Roman" w:cs="Times New Roman"/>
          <w:sz w:val="24"/>
          <w:szCs w:val="24"/>
        </w:rPr>
        <w:t>выявление и устранение причин и условий, способствующих безнадзорности и правонарушениям обучающихся;</w:t>
      </w:r>
    </w:p>
    <w:p w:rsidR="00FE5D02" w:rsidRPr="005E163A" w:rsidRDefault="00FE5D02" w:rsidP="005E163A">
      <w:pPr>
        <w:pStyle w:val="HTML"/>
        <w:numPr>
          <w:ilvl w:val="0"/>
          <w:numId w:val="28"/>
        </w:numPr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ind w:left="0"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163A">
        <w:rPr>
          <w:rFonts w:ascii="Times New Roman" w:hAnsi="Times New Roman" w:cs="Times New Roman"/>
          <w:sz w:val="24"/>
          <w:szCs w:val="24"/>
        </w:rPr>
        <w:t>социально-педагогическую реабилитацию обучающихся и семей, находящихся в социально опасном положении.</w:t>
      </w:r>
    </w:p>
    <w:p w:rsidR="00FE5D02" w:rsidRPr="005E163A" w:rsidRDefault="00FE5D02" w:rsidP="005E163A">
      <w:pPr>
        <w:pStyle w:val="a8"/>
        <w:numPr>
          <w:ilvl w:val="1"/>
          <w:numId w:val="10"/>
        </w:numPr>
        <w:tabs>
          <w:tab w:val="left" w:pos="1426"/>
        </w:tabs>
        <w:spacing w:before="0"/>
        <w:ind w:left="0" w:right="-1" w:firstLine="709"/>
        <w:rPr>
          <w:sz w:val="24"/>
          <w:szCs w:val="24"/>
        </w:rPr>
      </w:pPr>
      <w:proofErr w:type="gramStart"/>
      <w:r w:rsidRPr="005E163A">
        <w:rPr>
          <w:sz w:val="24"/>
          <w:szCs w:val="24"/>
        </w:rPr>
        <w:t>Внутренний учет обучающихся и семей, находящихся в социально опасном положении, осуществляется в целях организации индивидуальной профилактической работы, социально-педагогического</w:t>
      </w:r>
      <w:r w:rsidR="008713BF">
        <w:rPr>
          <w:sz w:val="24"/>
          <w:szCs w:val="24"/>
        </w:rPr>
        <w:t xml:space="preserve"> </w:t>
      </w:r>
      <w:r w:rsidRPr="005E163A">
        <w:rPr>
          <w:sz w:val="24"/>
          <w:szCs w:val="24"/>
        </w:rPr>
        <w:t>и</w:t>
      </w:r>
      <w:r w:rsidR="008713BF">
        <w:rPr>
          <w:sz w:val="24"/>
          <w:szCs w:val="24"/>
        </w:rPr>
        <w:t xml:space="preserve"> </w:t>
      </w:r>
      <w:r w:rsidRPr="005E163A">
        <w:rPr>
          <w:sz w:val="24"/>
          <w:szCs w:val="24"/>
        </w:rPr>
        <w:t>психологического</w:t>
      </w:r>
      <w:r w:rsidR="008713BF">
        <w:rPr>
          <w:sz w:val="24"/>
          <w:szCs w:val="24"/>
        </w:rPr>
        <w:t xml:space="preserve"> </w:t>
      </w:r>
      <w:r w:rsidRPr="005E163A">
        <w:rPr>
          <w:sz w:val="24"/>
          <w:szCs w:val="24"/>
        </w:rPr>
        <w:t>сопровождения</w:t>
      </w:r>
      <w:r w:rsidR="008713BF">
        <w:rPr>
          <w:sz w:val="24"/>
          <w:szCs w:val="24"/>
        </w:rPr>
        <w:t xml:space="preserve"> </w:t>
      </w:r>
      <w:r w:rsidRPr="005E163A">
        <w:rPr>
          <w:sz w:val="24"/>
          <w:szCs w:val="24"/>
        </w:rPr>
        <w:t>и</w:t>
      </w:r>
      <w:r w:rsidR="008713BF">
        <w:rPr>
          <w:sz w:val="24"/>
          <w:szCs w:val="24"/>
        </w:rPr>
        <w:t xml:space="preserve"> </w:t>
      </w:r>
      <w:r w:rsidRPr="005E163A">
        <w:rPr>
          <w:sz w:val="24"/>
          <w:szCs w:val="24"/>
        </w:rPr>
        <w:t>реабилитации,</w:t>
      </w:r>
      <w:r w:rsidR="008713BF">
        <w:rPr>
          <w:sz w:val="24"/>
          <w:szCs w:val="24"/>
        </w:rPr>
        <w:t xml:space="preserve"> </w:t>
      </w:r>
      <w:r w:rsidRPr="005E163A">
        <w:rPr>
          <w:sz w:val="24"/>
          <w:szCs w:val="24"/>
        </w:rPr>
        <w:t>проводящихся в отношении обучающихся и семей, находящихся в социально опасном положении, предупреждения безнадзорности, беспризорности, правонарушений и антиобщественных действий несовершеннолетних, выявления и устранения причин и условий, способствующих этому, обеспечения защиты прав и законных интересов несовершеннолетних.</w:t>
      </w:r>
      <w:proofErr w:type="gramEnd"/>
    </w:p>
    <w:p w:rsidR="00FE5D02" w:rsidRPr="005E163A" w:rsidRDefault="00FE5D02" w:rsidP="005E163A">
      <w:pPr>
        <w:pStyle w:val="a8"/>
        <w:numPr>
          <w:ilvl w:val="1"/>
          <w:numId w:val="10"/>
        </w:numPr>
        <w:tabs>
          <w:tab w:val="left" w:pos="1426"/>
        </w:tabs>
        <w:spacing w:before="0"/>
        <w:ind w:left="0" w:right="-1" w:firstLine="709"/>
        <w:rPr>
          <w:sz w:val="24"/>
          <w:szCs w:val="24"/>
        </w:rPr>
      </w:pPr>
      <w:proofErr w:type="gramStart"/>
      <w:r w:rsidRPr="005E163A">
        <w:rPr>
          <w:sz w:val="24"/>
          <w:szCs w:val="24"/>
        </w:rPr>
        <w:t xml:space="preserve">Деятельность </w:t>
      </w:r>
      <w:r w:rsidR="004272C1" w:rsidRPr="005E163A">
        <w:rPr>
          <w:bCs/>
          <w:sz w:val="24"/>
          <w:szCs w:val="24"/>
        </w:rPr>
        <w:t xml:space="preserve">образовательной организации, </w:t>
      </w:r>
      <w:r w:rsidRPr="005E163A">
        <w:rPr>
          <w:sz w:val="24"/>
          <w:szCs w:val="24"/>
        </w:rPr>
        <w:t>связанная с внутренним учетом обучающихся и семей, находящихся в социально опасном положении, основывается на принципах законности, демократизма, гуманного обращения с несовершеннолетними, поддержки семьи и взаимодействия с ней, индивидуального подхода к несовершеннолетним с соблюдением конфиденциальности полученной</w:t>
      </w:r>
      <w:r w:rsidR="008713BF">
        <w:rPr>
          <w:sz w:val="24"/>
          <w:szCs w:val="24"/>
        </w:rPr>
        <w:t xml:space="preserve"> </w:t>
      </w:r>
      <w:r w:rsidRPr="005E163A">
        <w:rPr>
          <w:sz w:val="24"/>
          <w:szCs w:val="24"/>
        </w:rPr>
        <w:t>информации,</w:t>
      </w:r>
      <w:r w:rsidR="008713BF">
        <w:rPr>
          <w:sz w:val="24"/>
          <w:szCs w:val="24"/>
        </w:rPr>
        <w:t xml:space="preserve"> </w:t>
      </w:r>
      <w:r w:rsidRPr="005E163A">
        <w:rPr>
          <w:sz w:val="24"/>
          <w:szCs w:val="24"/>
        </w:rPr>
        <w:t>обеспечения ответственности</w:t>
      </w:r>
      <w:r w:rsidR="008713BF">
        <w:rPr>
          <w:sz w:val="24"/>
          <w:szCs w:val="24"/>
        </w:rPr>
        <w:t xml:space="preserve"> </w:t>
      </w:r>
      <w:r w:rsidRPr="005E163A">
        <w:rPr>
          <w:sz w:val="24"/>
          <w:szCs w:val="24"/>
        </w:rPr>
        <w:t>должностных лиц и граждан за нарушение прав и законных интересов несовершеннолетних.</w:t>
      </w:r>
      <w:proofErr w:type="gramEnd"/>
    </w:p>
    <w:p w:rsidR="00FE5D02" w:rsidRPr="005E163A" w:rsidRDefault="004272C1" w:rsidP="005E163A">
      <w:pPr>
        <w:pStyle w:val="Default"/>
        <w:numPr>
          <w:ilvl w:val="1"/>
          <w:numId w:val="10"/>
        </w:numPr>
        <w:tabs>
          <w:tab w:val="left" w:pos="284"/>
          <w:tab w:val="left" w:pos="567"/>
        </w:tabs>
        <w:ind w:left="0" w:right="-1" w:firstLine="709"/>
        <w:jc w:val="both"/>
        <w:rPr>
          <w:color w:val="auto"/>
        </w:rPr>
      </w:pPr>
      <w:proofErr w:type="gramStart"/>
      <w:r w:rsidRPr="005E163A">
        <w:rPr>
          <w:bCs/>
        </w:rPr>
        <w:t>Образовательная организация</w:t>
      </w:r>
      <w:r w:rsidR="008713BF">
        <w:rPr>
          <w:bCs/>
        </w:rPr>
        <w:t xml:space="preserve"> </w:t>
      </w:r>
      <w:r w:rsidR="00FE5D02" w:rsidRPr="005E163A">
        <w:t xml:space="preserve">выявляет и ведет учет несовершеннолетних, находящихся в социально опасном положении, а также не посещающих или систематически пропускающих по неуважительным причинам занятия, принимает меры по их воспитанию и получению образования, выявляет семьи, находящиеся в социально </w:t>
      </w:r>
      <w:r w:rsidR="00FE5D02" w:rsidRPr="005E163A">
        <w:lastRenderedPageBreak/>
        <w:t>опасном положении, и оказывает им помощь в обучении и воспитании детей, оказывает социально-психологическую и педагогическую помощь несовершеннолетним с ограниченными возможностями здоровья и (или) отклонениями</w:t>
      </w:r>
      <w:proofErr w:type="gramEnd"/>
      <w:r w:rsidR="00FE5D02" w:rsidRPr="005E163A">
        <w:t xml:space="preserve"> в поведении, либо </w:t>
      </w:r>
      <w:r w:rsidR="00FE5D02" w:rsidRPr="005E163A">
        <w:rPr>
          <w:color w:val="auto"/>
        </w:rPr>
        <w:t>несовершеннолетним, имеющим проблемы в обучении.</w:t>
      </w:r>
    </w:p>
    <w:p w:rsidR="00FE5D02" w:rsidRPr="005E163A" w:rsidRDefault="00FE5D02" w:rsidP="005E163A">
      <w:pPr>
        <w:pStyle w:val="aa"/>
        <w:numPr>
          <w:ilvl w:val="1"/>
          <w:numId w:val="10"/>
        </w:numPr>
        <w:ind w:left="0" w:right="-1" w:firstLine="709"/>
        <w:jc w:val="both"/>
        <w:rPr>
          <w:rFonts w:ascii="Times New Roman" w:hAnsi="Times New Roman" w:cs="Times New Roman"/>
        </w:rPr>
      </w:pPr>
      <w:proofErr w:type="gramStart"/>
      <w:r w:rsidRPr="005E163A">
        <w:rPr>
          <w:rFonts w:ascii="Times New Roman" w:hAnsi="Times New Roman" w:cs="Times New Roman"/>
        </w:rPr>
        <w:t>Контроль за</w:t>
      </w:r>
      <w:proofErr w:type="gramEnd"/>
      <w:r w:rsidRPr="005E163A">
        <w:rPr>
          <w:rFonts w:ascii="Times New Roman" w:hAnsi="Times New Roman" w:cs="Times New Roman"/>
        </w:rPr>
        <w:t xml:space="preserve"> качеством исполнения проводимой в соответствии с настоящим </w:t>
      </w:r>
      <w:r w:rsidR="007F4BF9" w:rsidRPr="005E163A">
        <w:rPr>
          <w:rFonts w:ascii="Times New Roman" w:hAnsi="Times New Roman" w:cs="Times New Roman"/>
        </w:rPr>
        <w:t>п</w:t>
      </w:r>
      <w:r w:rsidRPr="005E163A">
        <w:rPr>
          <w:rFonts w:ascii="Times New Roman" w:hAnsi="Times New Roman" w:cs="Times New Roman"/>
        </w:rPr>
        <w:t xml:space="preserve">оложением работы возлагается на </w:t>
      </w:r>
      <w:r w:rsidR="007F4BF9" w:rsidRPr="005E163A">
        <w:rPr>
          <w:rFonts w:ascii="Times New Roman" w:hAnsi="Times New Roman" w:cs="Times New Roman"/>
        </w:rPr>
        <w:t xml:space="preserve">администрацию образовательной организации, отвечающую за реализацию </w:t>
      </w:r>
    </w:p>
    <w:p w:rsidR="00C80085" w:rsidRPr="005E163A" w:rsidRDefault="00C80085" w:rsidP="005E163A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F4BF9" w:rsidRPr="005E163A" w:rsidRDefault="007F4BF9" w:rsidP="008C04E3">
      <w:pPr>
        <w:pStyle w:val="HTML"/>
        <w:numPr>
          <w:ilvl w:val="0"/>
          <w:numId w:val="22"/>
        </w:numPr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ind w:left="0" w:right="-1"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E163A">
        <w:rPr>
          <w:rFonts w:ascii="Times New Roman" w:hAnsi="Times New Roman" w:cs="Times New Roman"/>
          <w:b/>
          <w:sz w:val="24"/>
          <w:szCs w:val="24"/>
        </w:rPr>
        <w:t>Порядок выявления</w:t>
      </w:r>
      <w:r w:rsidRPr="005E163A">
        <w:rPr>
          <w:rFonts w:ascii="Times New Roman" w:hAnsi="Times New Roman" w:cs="Times New Roman"/>
          <w:b/>
          <w:bCs/>
          <w:sz w:val="24"/>
          <w:szCs w:val="24"/>
        </w:rPr>
        <w:t xml:space="preserve"> возможного неблагополучия </w:t>
      </w:r>
      <w:r w:rsidR="00536634" w:rsidRPr="005E163A">
        <w:rPr>
          <w:rFonts w:ascii="Times New Roman" w:hAnsi="Times New Roman" w:cs="Times New Roman"/>
          <w:b/>
          <w:bCs/>
          <w:sz w:val="24"/>
          <w:szCs w:val="24"/>
        </w:rPr>
        <w:t xml:space="preserve">и семей группы риска </w:t>
      </w:r>
      <w:r w:rsidRPr="005E163A">
        <w:rPr>
          <w:rFonts w:ascii="Times New Roman" w:hAnsi="Times New Roman" w:cs="Times New Roman"/>
          <w:b/>
          <w:bCs/>
          <w:sz w:val="24"/>
          <w:szCs w:val="24"/>
        </w:rPr>
        <w:t>несовершеннолетних обучающихся образовательной организации</w:t>
      </w:r>
    </w:p>
    <w:p w:rsidR="00D32C4A" w:rsidRPr="005E163A" w:rsidRDefault="00D32C4A" w:rsidP="005E163A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ind w:right="-1"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F4BF9" w:rsidRPr="005E163A" w:rsidRDefault="007F4BF9" w:rsidP="005E163A">
      <w:pPr>
        <w:pStyle w:val="HTML"/>
        <w:numPr>
          <w:ilvl w:val="1"/>
          <w:numId w:val="22"/>
        </w:numPr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ind w:left="0" w:right="-1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E163A">
        <w:rPr>
          <w:rFonts w:ascii="Times New Roman" w:hAnsi="Times New Roman" w:cs="Times New Roman"/>
          <w:bCs/>
          <w:sz w:val="24"/>
          <w:szCs w:val="24"/>
        </w:rPr>
        <w:t>В целях своевременного выявления возможного неблагополучия несовершеннолетних обучающихся</w:t>
      </w:r>
      <w:r w:rsidR="00A3024E">
        <w:rPr>
          <w:rFonts w:ascii="Times New Roman" w:hAnsi="Times New Roman" w:cs="Times New Roman"/>
          <w:bCs/>
          <w:sz w:val="24"/>
          <w:szCs w:val="24"/>
        </w:rPr>
        <w:t xml:space="preserve"> образовательной организации</w:t>
      </w:r>
      <w:r w:rsidRPr="005E163A">
        <w:rPr>
          <w:rFonts w:ascii="Times New Roman" w:hAnsi="Times New Roman" w:cs="Times New Roman"/>
          <w:bCs/>
          <w:sz w:val="24"/>
          <w:szCs w:val="24"/>
        </w:rPr>
        <w:t xml:space="preserve"> и принятия по отношению к ним соответствующих профилактических мер, необходимо:</w:t>
      </w:r>
    </w:p>
    <w:p w:rsidR="007F4BF9" w:rsidRPr="005E163A" w:rsidRDefault="00536634" w:rsidP="005E163A">
      <w:pPr>
        <w:pStyle w:val="HTML"/>
        <w:numPr>
          <w:ilvl w:val="0"/>
          <w:numId w:val="31"/>
        </w:numPr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ind w:left="0" w:right="-1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E163A">
        <w:rPr>
          <w:rFonts w:ascii="Times New Roman" w:hAnsi="Times New Roman" w:cs="Times New Roman"/>
          <w:bCs/>
          <w:sz w:val="24"/>
          <w:szCs w:val="24"/>
        </w:rPr>
        <w:t>п</w:t>
      </w:r>
      <w:r w:rsidR="007F4BF9" w:rsidRPr="005E163A">
        <w:rPr>
          <w:rFonts w:ascii="Times New Roman" w:hAnsi="Times New Roman" w:cs="Times New Roman"/>
          <w:bCs/>
          <w:sz w:val="24"/>
          <w:szCs w:val="24"/>
        </w:rPr>
        <w:t xml:space="preserve">ри осуществлении нового набора обучающихся направлять запросы в территориальные отделы МВД России по Новосибирской области, муниципальные комиссии по делам несовершеннолетних и защите их прав (далее – </w:t>
      </w:r>
      <w:proofErr w:type="spellStart"/>
      <w:r w:rsidR="007F4BF9" w:rsidRPr="005E163A">
        <w:rPr>
          <w:rFonts w:ascii="Times New Roman" w:hAnsi="Times New Roman" w:cs="Times New Roman"/>
          <w:bCs/>
          <w:sz w:val="24"/>
          <w:szCs w:val="24"/>
        </w:rPr>
        <w:t>КДНиЗП</w:t>
      </w:r>
      <w:proofErr w:type="spellEnd"/>
      <w:r w:rsidR="007F4BF9" w:rsidRPr="005E163A">
        <w:rPr>
          <w:rFonts w:ascii="Times New Roman" w:hAnsi="Times New Roman" w:cs="Times New Roman"/>
          <w:bCs/>
          <w:sz w:val="24"/>
          <w:szCs w:val="24"/>
        </w:rPr>
        <w:t>) для выявления социального статуса несовершеннолетних (возможное совершение ранее правонарушений/преступлений, нахождение несовершеннолетних на профилактических учетах в ПДН/ОДН, неблагополучные семьи и др.);</w:t>
      </w:r>
    </w:p>
    <w:p w:rsidR="00536634" w:rsidRPr="00B4419A" w:rsidRDefault="00536634" w:rsidP="005E163A">
      <w:pPr>
        <w:numPr>
          <w:ilvl w:val="0"/>
          <w:numId w:val="31"/>
        </w:numPr>
        <w:shd w:val="clear" w:color="auto" w:fill="FFFFFF"/>
        <w:suppressAutoHyphens w:val="0"/>
        <w:ind w:left="0" w:firstLine="709"/>
        <w:jc w:val="both"/>
        <w:rPr>
          <w:lang w:eastAsia="ru-RU"/>
        </w:rPr>
      </w:pPr>
      <w:r w:rsidRPr="005E163A">
        <w:rPr>
          <w:bCs/>
        </w:rPr>
        <w:t xml:space="preserve">при осуществлении нового набора обучающихся </w:t>
      </w:r>
      <w:r w:rsidRPr="005E163A">
        <w:rPr>
          <w:lang w:eastAsia="ru-RU"/>
        </w:rPr>
        <w:t xml:space="preserve">проводить </w:t>
      </w:r>
      <w:r w:rsidRPr="00B4419A">
        <w:rPr>
          <w:lang w:eastAsia="ru-RU"/>
        </w:rPr>
        <w:t>анкетирование обучающихся и их семей;</w:t>
      </w:r>
    </w:p>
    <w:p w:rsidR="00536634" w:rsidRPr="00B4419A" w:rsidRDefault="00536634" w:rsidP="005E163A">
      <w:pPr>
        <w:numPr>
          <w:ilvl w:val="0"/>
          <w:numId w:val="31"/>
        </w:numPr>
        <w:shd w:val="clear" w:color="auto" w:fill="FFFFFF"/>
        <w:suppressAutoHyphens w:val="0"/>
        <w:ind w:left="0" w:firstLine="709"/>
        <w:jc w:val="both"/>
        <w:rPr>
          <w:lang w:eastAsia="ru-RU"/>
        </w:rPr>
      </w:pPr>
      <w:r w:rsidRPr="005E163A">
        <w:rPr>
          <w:lang w:eastAsia="ru-RU"/>
        </w:rPr>
        <w:t>в течени</w:t>
      </w:r>
      <w:r w:rsidR="0087533C">
        <w:rPr>
          <w:lang w:eastAsia="ru-RU"/>
        </w:rPr>
        <w:t>е</w:t>
      </w:r>
      <w:r w:rsidRPr="005E163A">
        <w:rPr>
          <w:lang w:eastAsia="ru-RU"/>
        </w:rPr>
        <w:t xml:space="preserve"> учебного года вести </w:t>
      </w:r>
      <w:r w:rsidRPr="00B4419A">
        <w:rPr>
          <w:lang w:eastAsia="ru-RU"/>
        </w:rPr>
        <w:t>наблюдение за поведением и успеваемостью</w:t>
      </w:r>
      <w:r w:rsidRPr="005E163A">
        <w:rPr>
          <w:lang w:eastAsia="ru-RU"/>
        </w:rPr>
        <w:t xml:space="preserve"> </w:t>
      </w:r>
      <w:proofErr w:type="gramStart"/>
      <w:r w:rsidRPr="005E163A">
        <w:rPr>
          <w:lang w:eastAsia="ru-RU"/>
        </w:rPr>
        <w:t>обучающихся</w:t>
      </w:r>
      <w:proofErr w:type="gramEnd"/>
      <w:r w:rsidRPr="00B4419A">
        <w:rPr>
          <w:lang w:eastAsia="ru-RU"/>
        </w:rPr>
        <w:t>;</w:t>
      </w:r>
    </w:p>
    <w:p w:rsidR="00536634" w:rsidRPr="00B4419A" w:rsidRDefault="00536634" w:rsidP="005E163A">
      <w:pPr>
        <w:numPr>
          <w:ilvl w:val="0"/>
          <w:numId w:val="31"/>
        </w:numPr>
        <w:shd w:val="clear" w:color="auto" w:fill="FFFFFF"/>
        <w:suppressAutoHyphens w:val="0"/>
        <w:ind w:left="0" w:firstLine="709"/>
        <w:jc w:val="both"/>
        <w:rPr>
          <w:lang w:eastAsia="ru-RU"/>
        </w:rPr>
      </w:pPr>
      <w:r w:rsidRPr="005E163A">
        <w:rPr>
          <w:lang w:eastAsia="ru-RU"/>
        </w:rPr>
        <w:t>в течени</w:t>
      </w:r>
      <w:r w:rsidR="0087533C">
        <w:rPr>
          <w:lang w:eastAsia="ru-RU"/>
        </w:rPr>
        <w:t>е</w:t>
      </w:r>
      <w:r w:rsidRPr="005E163A">
        <w:rPr>
          <w:lang w:eastAsia="ru-RU"/>
        </w:rPr>
        <w:t xml:space="preserve"> учебного года проводить </w:t>
      </w:r>
      <w:r w:rsidRPr="00B4419A">
        <w:rPr>
          <w:lang w:eastAsia="ru-RU"/>
        </w:rPr>
        <w:t xml:space="preserve">анализ </w:t>
      </w:r>
      <w:r w:rsidRPr="005E163A">
        <w:rPr>
          <w:lang w:eastAsia="ru-RU"/>
        </w:rPr>
        <w:t xml:space="preserve">обращений </w:t>
      </w:r>
      <w:r w:rsidRPr="00B4419A">
        <w:rPr>
          <w:lang w:eastAsia="ru-RU"/>
        </w:rPr>
        <w:t>обучающихся и их родителей;</w:t>
      </w:r>
    </w:p>
    <w:p w:rsidR="00536634" w:rsidRPr="00B4419A" w:rsidRDefault="00536634" w:rsidP="005E163A">
      <w:pPr>
        <w:numPr>
          <w:ilvl w:val="0"/>
          <w:numId w:val="31"/>
        </w:numPr>
        <w:shd w:val="clear" w:color="auto" w:fill="FFFFFF"/>
        <w:suppressAutoHyphens w:val="0"/>
        <w:ind w:left="0" w:firstLine="709"/>
        <w:jc w:val="both"/>
        <w:rPr>
          <w:lang w:eastAsia="ru-RU"/>
        </w:rPr>
      </w:pPr>
      <w:r w:rsidRPr="005E163A">
        <w:rPr>
          <w:lang w:eastAsia="ru-RU"/>
        </w:rPr>
        <w:t>в течени</w:t>
      </w:r>
      <w:r w:rsidR="0087533C">
        <w:rPr>
          <w:lang w:eastAsia="ru-RU"/>
        </w:rPr>
        <w:t>е</w:t>
      </w:r>
      <w:r w:rsidRPr="005E163A">
        <w:rPr>
          <w:lang w:eastAsia="ru-RU"/>
        </w:rPr>
        <w:t xml:space="preserve"> учебного года взаимодействовать </w:t>
      </w:r>
      <w:r w:rsidRPr="00B4419A">
        <w:rPr>
          <w:lang w:eastAsia="ru-RU"/>
        </w:rPr>
        <w:t>с кураторами групп;</w:t>
      </w:r>
    </w:p>
    <w:p w:rsidR="00536634" w:rsidRPr="00B4419A" w:rsidRDefault="00536634" w:rsidP="005E163A">
      <w:pPr>
        <w:numPr>
          <w:ilvl w:val="0"/>
          <w:numId w:val="31"/>
        </w:numPr>
        <w:shd w:val="clear" w:color="auto" w:fill="FFFFFF"/>
        <w:suppressAutoHyphens w:val="0"/>
        <w:ind w:left="0" w:firstLine="709"/>
        <w:jc w:val="both"/>
        <w:rPr>
          <w:lang w:eastAsia="ru-RU"/>
        </w:rPr>
      </w:pPr>
      <w:r w:rsidRPr="005E163A">
        <w:rPr>
          <w:lang w:eastAsia="ru-RU"/>
        </w:rPr>
        <w:t>в течени</w:t>
      </w:r>
      <w:r w:rsidR="0087533C">
        <w:rPr>
          <w:lang w:eastAsia="ru-RU"/>
        </w:rPr>
        <w:t>е</w:t>
      </w:r>
      <w:r w:rsidRPr="005E163A">
        <w:rPr>
          <w:lang w:eastAsia="ru-RU"/>
        </w:rPr>
        <w:t xml:space="preserve"> учебного года организовать </w:t>
      </w:r>
      <w:r w:rsidRPr="00B4419A">
        <w:rPr>
          <w:lang w:eastAsia="ru-RU"/>
        </w:rPr>
        <w:t>работ</w:t>
      </w:r>
      <w:r w:rsidRPr="005E163A">
        <w:rPr>
          <w:lang w:eastAsia="ru-RU"/>
        </w:rPr>
        <w:t>у</w:t>
      </w:r>
      <w:r w:rsidRPr="00B4419A">
        <w:rPr>
          <w:lang w:eastAsia="ru-RU"/>
        </w:rPr>
        <w:t xml:space="preserve"> с социальными службами;</w:t>
      </w:r>
    </w:p>
    <w:p w:rsidR="007F4BF9" w:rsidRPr="005E163A" w:rsidRDefault="00536634" w:rsidP="005E163A">
      <w:pPr>
        <w:pStyle w:val="HTML"/>
        <w:numPr>
          <w:ilvl w:val="0"/>
          <w:numId w:val="31"/>
        </w:numPr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ind w:left="0" w:right="-1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E163A">
        <w:rPr>
          <w:rFonts w:ascii="Times New Roman" w:hAnsi="Times New Roman" w:cs="Times New Roman"/>
          <w:bCs/>
          <w:sz w:val="24"/>
          <w:szCs w:val="24"/>
        </w:rPr>
        <w:t>с</w:t>
      </w:r>
      <w:r w:rsidR="007F4BF9" w:rsidRPr="005E163A">
        <w:rPr>
          <w:rFonts w:ascii="Times New Roman" w:hAnsi="Times New Roman" w:cs="Times New Roman"/>
          <w:bCs/>
          <w:sz w:val="24"/>
          <w:szCs w:val="24"/>
        </w:rPr>
        <w:t xml:space="preserve">воевременно осуществлять постановку на </w:t>
      </w:r>
      <w:proofErr w:type="spellStart"/>
      <w:r w:rsidR="007F4BF9" w:rsidRPr="005E163A">
        <w:rPr>
          <w:rFonts w:ascii="Times New Roman" w:hAnsi="Times New Roman" w:cs="Times New Roman"/>
          <w:bCs/>
          <w:sz w:val="24"/>
          <w:szCs w:val="24"/>
        </w:rPr>
        <w:t>внутриколледжный</w:t>
      </w:r>
      <w:proofErr w:type="spellEnd"/>
      <w:r w:rsidR="007F4BF9" w:rsidRPr="005E163A">
        <w:rPr>
          <w:rFonts w:ascii="Times New Roman" w:hAnsi="Times New Roman" w:cs="Times New Roman"/>
          <w:bCs/>
          <w:sz w:val="24"/>
          <w:szCs w:val="24"/>
        </w:rPr>
        <w:t xml:space="preserve"> учет обучающихся допускающих систематические пропуски занятий без уважительных причин, нарушающих дисциплину (правила внутреннего распорядка), имеющих </w:t>
      </w:r>
      <w:proofErr w:type="spellStart"/>
      <w:r w:rsidR="007F4BF9" w:rsidRPr="005E163A">
        <w:rPr>
          <w:rFonts w:ascii="Times New Roman" w:hAnsi="Times New Roman" w:cs="Times New Roman"/>
          <w:bCs/>
          <w:sz w:val="24"/>
          <w:szCs w:val="24"/>
        </w:rPr>
        <w:t>неуспешность</w:t>
      </w:r>
      <w:proofErr w:type="spellEnd"/>
      <w:r w:rsidR="007F4BF9" w:rsidRPr="005E163A">
        <w:rPr>
          <w:rFonts w:ascii="Times New Roman" w:hAnsi="Times New Roman" w:cs="Times New Roman"/>
          <w:bCs/>
          <w:sz w:val="24"/>
          <w:szCs w:val="24"/>
        </w:rPr>
        <w:t xml:space="preserve"> в обучении;</w:t>
      </w:r>
    </w:p>
    <w:p w:rsidR="007F4BF9" w:rsidRPr="005E163A" w:rsidRDefault="00536634" w:rsidP="005E163A">
      <w:pPr>
        <w:pStyle w:val="HTML"/>
        <w:numPr>
          <w:ilvl w:val="0"/>
          <w:numId w:val="31"/>
        </w:numPr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ind w:left="0" w:right="-1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E163A">
        <w:rPr>
          <w:rFonts w:ascii="Times New Roman" w:hAnsi="Times New Roman" w:cs="Times New Roman"/>
          <w:bCs/>
          <w:sz w:val="24"/>
          <w:szCs w:val="24"/>
        </w:rPr>
        <w:t>н</w:t>
      </w:r>
      <w:r w:rsidR="007F4BF9" w:rsidRPr="005E163A">
        <w:rPr>
          <w:rFonts w:ascii="Times New Roman" w:hAnsi="Times New Roman" w:cs="Times New Roman"/>
          <w:bCs/>
          <w:sz w:val="24"/>
          <w:szCs w:val="24"/>
        </w:rPr>
        <w:t xml:space="preserve">еобходимо </w:t>
      </w:r>
      <w:r w:rsidRPr="005E163A">
        <w:rPr>
          <w:rFonts w:ascii="Times New Roman" w:hAnsi="Times New Roman" w:cs="Times New Roman"/>
          <w:sz w:val="24"/>
          <w:szCs w:val="24"/>
          <w:lang w:eastAsia="ru-RU"/>
        </w:rPr>
        <w:t>в течени</w:t>
      </w:r>
      <w:r w:rsidR="0087533C">
        <w:rPr>
          <w:rFonts w:ascii="Times New Roman" w:hAnsi="Times New Roman" w:cs="Times New Roman"/>
          <w:sz w:val="24"/>
          <w:szCs w:val="24"/>
          <w:lang w:eastAsia="ru-RU"/>
        </w:rPr>
        <w:t>е</w:t>
      </w:r>
      <w:r w:rsidRPr="005E163A">
        <w:rPr>
          <w:rFonts w:ascii="Times New Roman" w:hAnsi="Times New Roman" w:cs="Times New Roman"/>
          <w:sz w:val="24"/>
          <w:szCs w:val="24"/>
          <w:lang w:eastAsia="ru-RU"/>
        </w:rPr>
        <w:t xml:space="preserve"> учебного года </w:t>
      </w:r>
      <w:r w:rsidR="007F4BF9" w:rsidRPr="005E163A">
        <w:rPr>
          <w:rFonts w:ascii="Times New Roman" w:hAnsi="Times New Roman" w:cs="Times New Roman"/>
          <w:bCs/>
          <w:sz w:val="24"/>
          <w:szCs w:val="24"/>
        </w:rPr>
        <w:t xml:space="preserve">письменно информировать </w:t>
      </w:r>
      <w:proofErr w:type="spellStart"/>
      <w:r w:rsidR="007F4BF9" w:rsidRPr="005E163A">
        <w:rPr>
          <w:rFonts w:ascii="Times New Roman" w:hAnsi="Times New Roman" w:cs="Times New Roman"/>
          <w:bCs/>
          <w:sz w:val="24"/>
          <w:szCs w:val="24"/>
        </w:rPr>
        <w:t>КДНиЗП</w:t>
      </w:r>
      <w:proofErr w:type="spellEnd"/>
      <w:r w:rsidR="007F4BF9" w:rsidRPr="005E163A">
        <w:rPr>
          <w:rFonts w:ascii="Times New Roman" w:hAnsi="Times New Roman" w:cs="Times New Roman"/>
          <w:bCs/>
          <w:sz w:val="24"/>
          <w:szCs w:val="24"/>
        </w:rPr>
        <w:t xml:space="preserve"> (в том числе и в рамках «Единого окна») в целях содействия с их стороны по выявлению возможного неблагополучия несовершеннолетних и своевременному принятию мер;</w:t>
      </w:r>
    </w:p>
    <w:p w:rsidR="007F4BF9" w:rsidRPr="005E163A" w:rsidRDefault="00536634" w:rsidP="005E163A">
      <w:pPr>
        <w:pStyle w:val="HTML"/>
        <w:numPr>
          <w:ilvl w:val="0"/>
          <w:numId w:val="31"/>
        </w:numPr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ind w:left="0" w:right="-1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E163A">
        <w:rPr>
          <w:rFonts w:ascii="Times New Roman" w:hAnsi="Times New Roman" w:cs="Times New Roman"/>
          <w:bCs/>
          <w:sz w:val="24"/>
          <w:szCs w:val="24"/>
        </w:rPr>
        <w:t>в</w:t>
      </w:r>
      <w:r w:rsidR="007F4BF9" w:rsidRPr="005E163A">
        <w:rPr>
          <w:rFonts w:ascii="Times New Roman" w:hAnsi="Times New Roman" w:cs="Times New Roman"/>
          <w:bCs/>
          <w:sz w:val="24"/>
          <w:szCs w:val="24"/>
        </w:rPr>
        <w:t xml:space="preserve"> случае самовольного ухода несовершеннолетнего обучающегося, относящегося к категории детей-сирот и детей, оставшихся без попечения родителей – незамедлительно информировать органы опеки (по телефону, а затем и письменно), а также в </w:t>
      </w:r>
      <w:proofErr w:type="spellStart"/>
      <w:r w:rsidR="007F4BF9" w:rsidRPr="005E163A">
        <w:rPr>
          <w:rFonts w:ascii="Times New Roman" w:hAnsi="Times New Roman" w:cs="Times New Roman"/>
          <w:bCs/>
          <w:sz w:val="24"/>
          <w:szCs w:val="24"/>
        </w:rPr>
        <w:t>КДНиЗП</w:t>
      </w:r>
      <w:proofErr w:type="spellEnd"/>
      <w:r w:rsidR="007F4BF9" w:rsidRPr="005E163A">
        <w:rPr>
          <w:rFonts w:ascii="Times New Roman" w:hAnsi="Times New Roman" w:cs="Times New Roman"/>
          <w:bCs/>
          <w:sz w:val="24"/>
          <w:szCs w:val="24"/>
        </w:rPr>
        <w:t>.</w:t>
      </w:r>
    </w:p>
    <w:p w:rsidR="00D32C4A" w:rsidRPr="005E163A" w:rsidRDefault="00D32C4A" w:rsidP="005E163A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ind w:right="-1"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36634" w:rsidRPr="005E163A" w:rsidRDefault="00536634" w:rsidP="005E163A">
      <w:pPr>
        <w:pStyle w:val="a8"/>
        <w:numPr>
          <w:ilvl w:val="1"/>
          <w:numId w:val="22"/>
        </w:numPr>
        <w:shd w:val="clear" w:color="auto" w:fill="FFFFFF"/>
        <w:spacing w:before="0"/>
        <w:ind w:left="0" w:firstLine="709"/>
        <w:rPr>
          <w:sz w:val="24"/>
          <w:szCs w:val="24"/>
          <w:lang w:eastAsia="ru-RU"/>
        </w:rPr>
      </w:pPr>
      <w:r w:rsidRPr="005E163A">
        <w:rPr>
          <w:bCs/>
          <w:sz w:val="24"/>
          <w:szCs w:val="24"/>
          <w:lang w:eastAsia="ru-RU"/>
        </w:rPr>
        <w:t>Критерии отнесения к группе риска</w:t>
      </w:r>
      <w:r w:rsidR="008713BF">
        <w:rPr>
          <w:bCs/>
          <w:sz w:val="24"/>
          <w:szCs w:val="24"/>
          <w:lang w:eastAsia="ru-RU"/>
        </w:rPr>
        <w:t xml:space="preserve"> </w:t>
      </w:r>
      <w:r w:rsidR="00A3024E">
        <w:rPr>
          <w:bCs/>
          <w:sz w:val="24"/>
          <w:szCs w:val="24"/>
        </w:rPr>
        <w:t>несовершеннолетних обучающихся образовательной организации</w:t>
      </w:r>
      <w:r w:rsidR="005E163A" w:rsidRPr="005E163A">
        <w:rPr>
          <w:sz w:val="24"/>
          <w:szCs w:val="24"/>
          <w:lang w:eastAsia="ru-RU"/>
        </w:rPr>
        <w:t xml:space="preserve"> и их семей.</w:t>
      </w:r>
    </w:p>
    <w:p w:rsidR="005E163A" w:rsidRPr="005E163A" w:rsidRDefault="0011703C" w:rsidP="005E163A">
      <w:pPr>
        <w:pStyle w:val="HTML"/>
        <w:numPr>
          <w:ilvl w:val="2"/>
          <w:numId w:val="22"/>
        </w:numPr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0"/>
        </w:tabs>
        <w:ind w:left="0"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163A">
        <w:rPr>
          <w:rFonts w:ascii="Times New Roman" w:hAnsi="Times New Roman" w:cs="Times New Roman"/>
          <w:sz w:val="24"/>
          <w:szCs w:val="24"/>
        </w:rPr>
        <w:t>О</w:t>
      </w:r>
      <w:r w:rsidR="005E163A" w:rsidRPr="005E163A">
        <w:rPr>
          <w:rFonts w:ascii="Times New Roman" w:hAnsi="Times New Roman" w:cs="Times New Roman"/>
          <w:sz w:val="24"/>
          <w:szCs w:val="24"/>
        </w:rPr>
        <w:t>бучающиеся:</w:t>
      </w:r>
    </w:p>
    <w:p w:rsidR="0011703C" w:rsidRPr="005E163A" w:rsidRDefault="0011703C" w:rsidP="005E163A">
      <w:pPr>
        <w:pStyle w:val="HTML"/>
        <w:numPr>
          <w:ilvl w:val="0"/>
          <w:numId w:val="1"/>
        </w:numPr>
        <w:tabs>
          <w:tab w:val="clear" w:pos="720"/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0"/>
        </w:tabs>
        <w:ind w:left="0"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163A">
        <w:rPr>
          <w:rFonts w:ascii="Times New Roman" w:hAnsi="Times New Roman" w:cs="Times New Roman"/>
          <w:sz w:val="24"/>
          <w:szCs w:val="24"/>
        </w:rPr>
        <w:t xml:space="preserve"> не посещают или систематически пропускают без уважительных причин учебные занятия в образовательном учреждении;</w:t>
      </w:r>
    </w:p>
    <w:p w:rsidR="0011703C" w:rsidRPr="005E163A" w:rsidRDefault="0011703C" w:rsidP="005E163A">
      <w:pPr>
        <w:pStyle w:val="a6"/>
        <w:numPr>
          <w:ilvl w:val="0"/>
          <w:numId w:val="1"/>
        </w:numPr>
        <w:tabs>
          <w:tab w:val="clear" w:pos="720"/>
          <w:tab w:val="left" w:pos="0"/>
          <w:tab w:val="num" w:pos="360"/>
        </w:tabs>
        <w:ind w:left="0" w:right="-1" w:firstLine="709"/>
        <w:jc w:val="both"/>
        <w:rPr>
          <w:u w:val="none"/>
        </w:rPr>
      </w:pPr>
      <w:r w:rsidRPr="005E163A">
        <w:rPr>
          <w:u w:val="none"/>
        </w:rPr>
        <w:t>употребляют наркотические средства или психотропные вещества без назначения врача либо употребляют одурманивающие вещества, алкогольную и спиртосодержащую продукцию, пиво и напитки, изготавливаемые на его основе;</w:t>
      </w:r>
    </w:p>
    <w:p w:rsidR="0011703C" w:rsidRPr="005E163A" w:rsidRDefault="0011703C" w:rsidP="005E163A">
      <w:pPr>
        <w:pStyle w:val="HTML"/>
        <w:numPr>
          <w:ilvl w:val="0"/>
          <w:numId w:val="1"/>
        </w:numPr>
        <w:tabs>
          <w:tab w:val="clear" w:pos="720"/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0"/>
        </w:tabs>
        <w:ind w:left="0"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163A">
        <w:rPr>
          <w:rFonts w:ascii="Times New Roman" w:hAnsi="Times New Roman" w:cs="Times New Roman"/>
          <w:sz w:val="24"/>
          <w:szCs w:val="24"/>
        </w:rPr>
        <w:t xml:space="preserve">занимаются бродяжничеством или </w:t>
      </w:r>
      <w:proofErr w:type="gramStart"/>
      <w:r w:rsidRPr="005E163A">
        <w:rPr>
          <w:rFonts w:ascii="Times New Roman" w:hAnsi="Times New Roman" w:cs="Times New Roman"/>
          <w:sz w:val="24"/>
          <w:szCs w:val="24"/>
        </w:rPr>
        <w:t>попрошайничеством</w:t>
      </w:r>
      <w:proofErr w:type="gramEnd"/>
      <w:r w:rsidRPr="005E163A">
        <w:rPr>
          <w:rFonts w:ascii="Times New Roman" w:hAnsi="Times New Roman" w:cs="Times New Roman"/>
          <w:sz w:val="24"/>
          <w:szCs w:val="24"/>
        </w:rPr>
        <w:t>, безнадзорные или беспризорные;</w:t>
      </w:r>
    </w:p>
    <w:p w:rsidR="0011703C" w:rsidRPr="005E163A" w:rsidRDefault="0011703C" w:rsidP="005E163A">
      <w:pPr>
        <w:pStyle w:val="HTML"/>
        <w:numPr>
          <w:ilvl w:val="0"/>
          <w:numId w:val="1"/>
        </w:numPr>
        <w:tabs>
          <w:tab w:val="clear" w:pos="720"/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0"/>
        </w:tabs>
        <w:ind w:left="0"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163A">
        <w:rPr>
          <w:rFonts w:ascii="Times New Roman" w:hAnsi="Times New Roman" w:cs="Times New Roman"/>
          <w:sz w:val="24"/>
          <w:szCs w:val="24"/>
        </w:rPr>
        <w:lastRenderedPageBreak/>
        <w:t>совершившие противоправные действия и неоднократно нарушившие Устав образовательной организации и Правила внутреннего распорядка;</w:t>
      </w:r>
    </w:p>
    <w:p w:rsidR="0011703C" w:rsidRPr="005E163A" w:rsidRDefault="0011703C" w:rsidP="005E163A">
      <w:pPr>
        <w:pStyle w:val="HTML"/>
        <w:numPr>
          <w:ilvl w:val="0"/>
          <w:numId w:val="1"/>
        </w:numPr>
        <w:tabs>
          <w:tab w:val="clear" w:pos="720"/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0"/>
        </w:tabs>
        <w:ind w:left="0"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163A">
        <w:rPr>
          <w:rFonts w:ascii="Times New Roman" w:hAnsi="Times New Roman" w:cs="Times New Roman"/>
          <w:sz w:val="24"/>
          <w:szCs w:val="24"/>
        </w:rPr>
        <w:t xml:space="preserve">не </w:t>
      </w:r>
      <w:proofErr w:type="gramStart"/>
      <w:r w:rsidRPr="005E163A">
        <w:rPr>
          <w:rFonts w:ascii="Times New Roman" w:hAnsi="Times New Roman" w:cs="Times New Roman"/>
          <w:sz w:val="24"/>
          <w:szCs w:val="24"/>
        </w:rPr>
        <w:t>успешные</w:t>
      </w:r>
      <w:proofErr w:type="gramEnd"/>
      <w:r w:rsidRPr="005E163A">
        <w:rPr>
          <w:rFonts w:ascii="Times New Roman" w:hAnsi="Times New Roman" w:cs="Times New Roman"/>
          <w:sz w:val="24"/>
          <w:szCs w:val="24"/>
        </w:rPr>
        <w:t xml:space="preserve"> в обучении;</w:t>
      </w:r>
    </w:p>
    <w:p w:rsidR="0011703C" w:rsidRPr="005E163A" w:rsidRDefault="0011703C" w:rsidP="005E163A">
      <w:pPr>
        <w:pStyle w:val="HTML"/>
        <w:numPr>
          <w:ilvl w:val="0"/>
          <w:numId w:val="1"/>
        </w:numPr>
        <w:tabs>
          <w:tab w:val="clear" w:pos="720"/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0"/>
        </w:tabs>
        <w:ind w:left="0"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163A">
        <w:rPr>
          <w:rFonts w:ascii="Times New Roman" w:hAnsi="Times New Roman" w:cs="Times New Roman"/>
          <w:sz w:val="24"/>
          <w:szCs w:val="24"/>
        </w:rPr>
        <w:t>не посещают или систематически пропускают по неуважительным причинам занятия;</w:t>
      </w:r>
    </w:p>
    <w:p w:rsidR="0011703C" w:rsidRPr="005E163A" w:rsidRDefault="0011703C" w:rsidP="005E163A">
      <w:pPr>
        <w:pStyle w:val="a6"/>
        <w:numPr>
          <w:ilvl w:val="0"/>
          <w:numId w:val="1"/>
        </w:numPr>
        <w:tabs>
          <w:tab w:val="clear" w:pos="720"/>
        </w:tabs>
        <w:ind w:left="0" w:right="-1" w:firstLine="709"/>
        <w:jc w:val="both"/>
        <w:rPr>
          <w:u w:val="none"/>
        </w:rPr>
      </w:pPr>
      <w:r w:rsidRPr="005E163A">
        <w:rPr>
          <w:u w:val="none"/>
        </w:rPr>
        <w:t xml:space="preserve">совершившие правонарушения, повлекшие применение мер административного </w:t>
      </w:r>
      <w:r w:rsidRPr="005E163A">
        <w:rPr>
          <w:spacing w:val="-2"/>
          <w:u w:val="none"/>
        </w:rPr>
        <w:t>взыскания;</w:t>
      </w:r>
    </w:p>
    <w:p w:rsidR="0011703C" w:rsidRPr="005E163A" w:rsidRDefault="0011703C" w:rsidP="005E163A">
      <w:pPr>
        <w:pStyle w:val="a6"/>
        <w:numPr>
          <w:ilvl w:val="0"/>
          <w:numId w:val="1"/>
        </w:numPr>
        <w:tabs>
          <w:tab w:val="clear" w:pos="720"/>
        </w:tabs>
        <w:ind w:left="0" w:right="-1" w:firstLine="709"/>
        <w:jc w:val="both"/>
        <w:rPr>
          <w:u w:val="none"/>
        </w:rPr>
      </w:pPr>
      <w:r w:rsidRPr="005E163A">
        <w:rPr>
          <w:u w:val="none"/>
        </w:rPr>
        <w:t>совершившие правонарушение и преступления до достижения возраста, с которого наступает административная и (или) уголовная ответственность;</w:t>
      </w:r>
    </w:p>
    <w:p w:rsidR="0011703C" w:rsidRPr="005E163A" w:rsidRDefault="0011703C" w:rsidP="005E163A">
      <w:pPr>
        <w:pStyle w:val="HTML"/>
        <w:numPr>
          <w:ilvl w:val="0"/>
          <w:numId w:val="1"/>
        </w:numPr>
        <w:tabs>
          <w:tab w:val="clear" w:pos="720"/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0"/>
        </w:tabs>
        <w:ind w:left="0"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163A">
        <w:rPr>
          <w:rFonts w:ascii="Times New Roman" w:hAnsi="Times New Roman" w:cs="Times New Roman"/>
          <w:sz w:val="24"/>
          <w:szCs w:val="24"/>
        </w:rPr>
        <w:t>причисляют себя к неформальным объединениям и организациям антиобщественной направленности;</w:t>
      </w:r>
    </w:p>
    <w:p w:rsidR="0011703C" w:rsidRPr="005E163A" w:rsidRDefault="0011703C" w:rsidP="005E163A">
      <w:pPr>
        <w:pStyle w:val="HTML"/>
        <w:numPr>
          <w:ilvl w:val="0"/>
          <w:numId w:val="1"/>
        </w:numPr>
        <w:tabs>
          <w:tab w:val="clear" w:pos="720"/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0"/>
        </w:tabs>
        <w:ind w:left="0" w:right="-1" w:firstLine="709"/>
        <w:jc w:val="both"/>
        <w:rPr>
          <w:rFonts w:ascii="Times New Roman" w:hAnsi="Times New Roman" w:cs="Times New Roman"/>
          <w:color w:val="222222"/>
          <w:sz w:val="24"/>
          <w:szCs w:val="24"/>
        </w:rPr>
      </w:pPr>
      <w:r w:rsidRPr="005E163A">
        <w:rPr>
          <w:rFonts w:ascii="Times New Roman" w:hAnsi="Times New Roman" w:cs="Times New Roman"/>
          <w:sz w:val="24"/>
          <w:szCs w:val="24"/>
        </w:rPr>
        <w:t xml:space="preserve">состоят на учете в ОПДН и </w:t>
      </w:r>
      <w:proofErr w:type="spellStart"/>
      <w:r w:rsidRPr="005E163A">
        <w:rPr>
          <w:rFonts w:ascii="Times New Roman" w:hAnsi="Times New Roman" w:cs="Times New Roman"/>
          <w:sz w:val="24"/>
          <w:szCs w:val="24"/>
        </w:rPr>
        <w:t>КДНиЗП</w:t>
      </w:r>
      <w:proofErr w:type="spellEnd"/>
      <w:r w:rsidRPr="005E163A">
        <w:rPr>
          <w:rFonts w:ascii="Times New Roman" w:hAnsi="Times New Roman" w:cs="Times New Roman"/>
          <w:sz w:val="24"/>
          <w:szCs w:val="24"/>
        </w:rPr>
        <w:t xml:space="preserve"> Администрациях районов Новосибирской области;</w:t>
      </w:r>
    </w:p>
    <w:p w:rsidR="0011703C" w:rsidRPr="005E163A" w:rsidRDefault="0011703C" w:rsidP="005E163A">
      <w:pPr>
        <w:numPr>
          <w:ilvl w:val="0"/>
          <w:numId w:val="1"/>
        </w:numPr>
        <w:tabs>
          <w:tab w:val="clear" w:pos="720"/>
          <w:tab w:val="left" w:pos="0"/>
        </w:tabs>
        <w:ind w:left="0" w:right="-1" w:firstLine="709"/>
        <w:jc w:val="both"/>
      </w:pPr>
      <w:r w:rsidRPr="005E163A">
        <w:t>осужденные условно, осужденные к обязательным работам, исправительным работам или иным мерам наказания, не связанным с лишением свободы;</w:t>
      </w:r>
    </w:p>
    <w:p w:rsidR="0011703C" w:rsidRPr="005E163A" w:rsidRDefault="0011703C" w:rsidP="005E163A">
      <w:pPr>
        <w:numPr>
          <w:ilvl w:val="0"/>
          <w:numId w:val="1"/>
        </w:numPr>
        <w:tabs>
          <w:tab w:val="clear" w:pos="720"/>
          <w:tab w:val="left" w:pos="0"/>
        </w:tabs>
        <w:ind w:left="0" w:right="-1" w:firstLine="709"/>
        <w:jc w:val="both"/>
      </w:pPr>
      <w:r w:rsidRPr="005E163A">
        <w:t xml:space="preserve"> осужденные за совершение преступления и освобожденные судом от наказания с применением принудительных мер воспитательного воздействия, освобожденные от уголовной ответственности вследствие акта об амнистии или в связи с изменением обстановки;</w:t>
      </w:r>
    </w:p>
    <w:p w:rsidR="0011703C" w:rsidRPr="005E163A" w:rsidRDefault="0011703C" w:rsidP="005E163A">
      <w:pPr>
        <w:numPr>
          <w:ilvl w:val="0"/>
          <w:numId w:val="1"/>
        </w:numPr>
        <w:tabs>
          <w:tab w:val="clear" w:pos="720"/>
          <w:tab w:val="left" w:pos="0"/>
        </w:tabs>
        <w:ind w:left="0" w:right="-1" w:firstLine="709"/>
        <w:jc w:val="both"/>
      </w:pPr>
      <w:r w:rsidRPr="005E163A">
        <w:t xml:space="preserve"> условно-досрочно освобожденные от отбывания наказания, освобожденные от наказания вследствие акта об амнистии или в связи с помилованием, получившие отсрочку отбывания наказания или отсрочку исполнения приговора;</w:t>
      </w:r>
    </w:p>
    <w:p w:rsidR="0011703C" w:rsidRPr="005E163A" w:rsidRDefault="0011703C" w:rsidP="005E163A">
      <w:pPr>
        <w:numPr>
          <w:ilvl w:val="0"/>
          <w:numId w:val="1"/>
        </w:numPr>
        <w:tabs>
          <w:tab w:val="clear" w:pos="720"/>
          <w:tab w:val="left" w:pos="0"/>
        </w:tabs>
        <w:ind w:left="0" w:right="-1" w:firstLine="709"/>
        <w:jc w:val="both"/>
      </w:pPr>
      <w:r w:rsidRPr="005E163A">
        <w:t xml:space="preserve"> обвиняемые или подозреваемые в совершении преступлений, в отношении которых избраны меры пресечения, предусмотренные УПК РФ; </w:t>
      </w:r>
    </w:p>
    <w:p w:rsidR="0011703C" w:rsidRPr="005E163A" w:rsidRDefault="0011703C" w:rsidP="005E163A">
      <w:pPr>
        <w:numPr>
          <w:ilvl w:val="0"/>
          <w:numId w:val="1"/>
        </w:numPr>
        <w:tabs>
          <w:tab w:val="clear" w:pos="720"/>
          <w:tab w:val="left" w:pos="0"/>
        </w:tabs>
        <w:ind w:left="0" w:right="-1" w:firstLine="709"/>
        <w:jc w:val="both"/>
      </w:pPr>
      <w:proofErr w:type="gramStart"/>
      <w:r w:rsidRPr="005E163A">
        <w:t>освобожденные из учреждений уголовно-исполнительной системы, вернувшиеся из специальных учебно-воспитательных учреждений.</w:t>
      </w:r>
      <w:proofErr w:type="gramEnd"/>
    </w:p>
    <w:p w:rsidR="0011703C" w:rsidRPr="005E163A" w:rsidRDefault="0011703C" w:rsidP="005E163A">
      <w:pPr>
        <w:pStyle w:val="HTML"/>
        <w:numPr>
          <w:ilvl w:val="2"/>
          <w:numId w:val="22"/>
        </w:numPr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0"/>
        </w:tabs>
        <w:ind w:left="0"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163A">
        <w:rPr>
          <w:rFonts w:ascii="Times New Roman" w:hAnsi="Times New Roman" w:cs="Times New Roman"/>
          <w:bCs/>
          <w:sz w:val="24"/>
          <w:szCs w:val="24"/>
        </w:rPr>
        <w:t>Семьи, в которых родители (законные представители):</w:t>
      </w:r>
    </w:p>
    <w:p w:rsidR="0011703C" w:rsidRPr="005E163A" w:rsidRDefault="0011703C" w:rsidP="005E163A">
      <w:pPr>
        <w:pStyle w:val="HTML"/>
        <w:numPr>
          <w:ilvl w:val="0"/>
          <w:numId w:val="2"/>
        </w:numPr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0"/>
        </w:tabs>
        <w:ind w:left="0"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163A">
        <w:rPr>
          <w:rFonts w:ascii="Times New Roman" w:hAnsi="Times New Roman" w:cs="Times New Roman"/>
          <w:sz w:val="24"/>
          <w:szCs w:val="24"/>
        </w:rPr>
        <w:t>не исполняют обязанностей по воспитанию, обучению и (или) содержанию своих детей;</w:t>
      </w:r>
    </w:p>
    <w:p w:rsidR="0011703C" w:rsidRPr="005E163A" w:rsidRDefault="0011703C" w:rsidP="005E163A">
      <w:pPr>
        <w:pStyle w:val="HTML"/>
        <w:numPr>
          <w:ilvl w:val="0"/>
          <w:numId w:val="2"/>
        </w:numPr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0"/>
        </w:tabs>
        <w:ind w:left="0"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163A">
        <w:rPr>
          <w:rFonts w:ascii="Times New Roman" w:hAnsi="Times New Roman" w:cs="Times New Roman"/>
          <w:sz w:val="24"/>
          <w:szCs w:val="24"/>
        </w:rPr>
        <w:t>злоупотребляют наркотиками и спиртными напитками;</w:t>
      </w:r>
    </w:p>
    <w:p w:rsidR="0011703C" w:rsidRPr="005E163A" w:rsidRDefault="0011703C" w:rsidP="005E163A">
      <w:pPr>
        <w:pStyle w:val="HTML"/>
        <w:numPr>
          <w:ilvl w:val="0"/>
          <w:numId w:val="2"/>
        </w:numPr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0"/>
        </w:tabs>
        <w:ind w:left="0"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163A">
        <w:rPr>
          <w:rFonts w:ascii="Times New Roman" w:hAnsi="Times New Roman" w:cs="Times New Roman"/>
          <w:sz w:val="24"/>
          <w:szCs w:val="24"/>
        </w:rPr>
        <w:t xml:space="preserve">отрицательно влияют на поведение несовершеннолетних, вовлекают их в противоправные действия (преступления, бродяжничество, </w:t>
      </w:r>
      <w:proofErr w:type="gramStart"/>
      <w:r w:rsidRPr="005E163A">
        <w:rPr>
          <w:rFonts w:ascii="Times New Roman" w:hAnsi="Times New Roman" w:cs="Times New Roman"/>
          <w:sz w:val="24"/>
          <w:szCs w:val="24"/>
        </w:rPr>
        <w:t>попрошайничество</w:t>
      </w:r>
      <w:proofErr w:type="gramEnd"/>
      <w:r w:rsidRPr="005E163A">
        <w:rPr>
          <w:rFonts w:ascii="Times New Roman" w:hAnsi="Times New Roman" w:cs="Times New Roman"/>
          <w:sz w:val="24"/>
          <w:szCs w:val="24"/>
        </w:rPr>
        <w:t>, проституцию, распространение и употребление наркотиков, спиртных напитков и т.д.);</w:t>
      </w:r>
    </w:p>
    <w:p w:rsidR="0011703C" w:rsidRPr="005E163A" w:rsidRDefault="0011703C" w:rsidP="005E163A">
      <w:pPr>
        <w:pStyle w:val="HTML"/>
        <w:numPr>
          <w:ilvl w:val="0"/>
          <w:numId w:val="2"/>
        </w:numPr>
        <w:tabs>
          <w:tab w:val="clear" w:pos="720"/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0"/>
        </w:tabs>
        <w:ind w:left="0"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163A">
        <w:rPr>
          <w:rFonts w:ascii="Times New Roman" w:hAnsi="Times New Roman" w:cs="Times New Roman"/>
          <w:sz w:val="24"/>
          <w:szCs w:val="24"/>
        </w:rPr>
        <w:t>допускают в отношении своих детей жестокое обращение и насилие.</w:t>
      </w:r>
    </w:p>
    <w:p w:rsidR="007F4BF9" w:rsidRPr="005E163A" w:rsidRDefault="007F4BF9" w:rsidP="005E163A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E5D02" w:rsidRPr="005E163A" w:rsidRDefault="00FE5D02" w:rsidP="008C04E3">
      <w:pPr>
        <w:pStyle w:val="Default"/>
        <w:numPr>
          <w:ilvl w:val="0"/>
          <w:numId w:val="22"/>
        </w:numPr>
        <w:ind w:left="0" w:right="-1" w:firstLine="709"/>
        <w:jc w:val="center"/>
        <w:rPr>
          <w:b/>
        </w:rPr>
      </w:pPr>
      <w:r w:rsidRPr="005E163A">
        <w:rPr>
          <w:b/>
          <w:bCs/>
        </w:rPr>
        <w:t xml:space="preserve">Основания </w:t>
      </w:r>
      <w:r w:rsidR="0011703C" w:rsidRPr="005E163A">
        <w:rPr>
          <w:b/>
          <w:bCs/>
        </w:rPr>
        <w:t>для постановки на</w:t>
      </w:r>
      <w:r w:rsidR="00E978EB" w:rsidRPr="005E163A">
        <w:rPr>
          <w:b/>
          <w:bCs/>
        </w:rPr>
        <w:t xml:space="preserve"> </w:t>
      </w:r>
      <w:proofErr w:type="spellStart"/>
      <w:r w:rsidR="00E978EB" w:rsidRPr="005E163A">
        <w:rPr>
          <w:b/>
          <w:bCs/>
        </w:rPr>
        <w:t>внутрикол</w:t>
      </w:r>
      <w:r w:rsidRPr="005E163A">
        <w:rPr>
          <w:b/>
          <w:bCs/>
        </w:rPr>
        <w:t>леджн</w:t>
      </w:r>
      <w:r w:rsidR="0011703C" w:rsidRPr="005E163A">
        <w:rPr>
          <w:b/>
          <w:bCs/>
        </w:rPr>
        <w:t>ый</w:t>
      </w:r>
      <w:proofErr w:type="spellEnd"/>
      <w:r w:rsidR="0011703C" w:rsidRPr="005E163A">
        <w:rPr>
          <w:b/>
          <w:bCs/>
        </w:rPr>
        <w:t xml:space="preserve"> учет </w:t>
      </w:r>
      <w:r w:rsidRPr="005E163A">
        <w:rPr>
          <w:b/>
          <w:bCs/>
        </w:rPr>
        <w:t>обучающихся и семей, находящихся в социально опасном положении</w:t>
      </w:r>
    </w:p>
    <w:p w:rsidR="0011703C" w:rsidRPr="005E163A" w:rsidRDefault="0011703C" w:rsidP="005E163A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0"/>
        </w:tabs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1703C" w:rsidRPr="005E163A" w:rsidRDefault="0011703C" w:rsidP="005E163A">
      <w:pPr>
        <w:pStyle w:val="a8"/>
        <w:numPr>
          <w:ilvl w:val="1"/>
          <w:numId w:val="22"/>
        </w:numPr>
        <w:tabs>
          <w:tab w:val="left" w:pos="1412"/>
        </w:tabs>
        <w:spacing w:before="0"/>
        <w:ind w:left="0" w:right="-1" w:firstLine="709"/>
        <w:rPr>
          <w:sz w:val="24"/>
          <w:szCs w:val="24"/>
        </w:rPr>
      </w:pPr>
      <w:r w:rsidRPr="005E163A">
        <w:rPr>
          <w:sz w:val="24"/>
          <w:szCs w:val="24"/>
        </w:rPr>
        <w:t>Основанием</w:t>
      </w:r>
      <w:r w:rsidR="008713BF">
        <w:rPr>
          <w:sz w:val="24"/>
          <w:szCs w:val="24"/>
        </w:rPr>
        <w:t xml:space="preserve"> </w:t>
      </w:r>
      <w:r w:rsidRPr="005E163A">
        <w:rPr>
          <w:sz w:val="24"/>
          <w:szCs w:val="24"/>
        </w:rPr>
        <w:t>для</w:t>
      </w:r>
      <w:r w:rsidR="008713BF">
        <w:rPr>
          <w:sz w:val="24"/>
          <w:szCs w:val="24"/>
        </w:rPr>
        <w:t xml:space="preserve"> </w:t>
      </w:r>
      <w:r w:rsidRPr="005E163A">
        <w:rPr>
          <w:sz w:val="24"/>
          <w:szCs w:val="24"/>
        </w:rPr>
        <w:t>постановки</w:t>
      </w:r>
      <w:r w:rsidR="008713BF">
        <w:rPr>
          <w:sz w:val="24"/>
          <w:szCs w:val="24"/>
        </w:rPr>
        <w:t xml:space="preserve"> </w:t>
      </w:r>
      <w:r w:rsidRPr="005E163A">
        <w:rPr>
          <w:sz w:val="24"/>
          <w:szCs w:val="24"/>
        </w:rPr>
        <w:t>на</w:t>
      </w:r>
      <w:r w:rsidR="008713BF">
        <w:rPr>
          <w:sz w:val="24"/>
          <w:szCs w:val="24"/>
        </w:rPr>
        <w:t xml:space="preserve"> </w:t>
      </w:r>
      <w:proofErr w:type="spellStart"/>
      <w:r w:rsidRPr="005E163A">
        <w:rPr>
          <w:sz w:val="24"/>
          <w:szCs w:val="24"/>
        </w:rPr>
        <w:t>внутриколледжный</w:t>
      </w:r>
      <w:proofErr w:type="spellEnd"/>
      <w:r w:rsidR="008713BF">
        <w:rPr>
          <w:sz w:val="24"/>
          <w:szCs w:val="24"/>
        </w:rPr>
        <w:t xml:space="preserve"> </w:t>
      </w:r>
      <w:r w:rsidRPr="005E163A">
        <w:rPr>
          <w:sz w:val="24"/>
          <w:szCs w:val="24"/>
        </w:rPr>
        <w:t>учет</w:t>
      </w:r>
      <w:r w:rsidR="008713BF">
        <w:rPr>
          <w:sz w:val="24"/>
          <w:szCs w:val="24"/>
        </w:rPr>
        <w:t xml:space="preserve"> </w:t>
      </w:r>
      <w:r w:rsidRPr="005E163A">
        <w:rPr>
          <w:spacing w:val="-2"/>
          <w:sz w:val="24"/>
          <w:szCs w:val="24"/>
        </w:rPr>
        <w:t>является:</w:t>
      </w:r>
    </w:p>
    <w:p w:rsidR="0011703C" w:rsidRPr="005E163A" w:rsidRDefault="0011703C" w:rsidP="005E163A">
      <w:pPr>
        <w:pStyle w:val="a6"/>
        <w:numPr>
          <w:ilvl w:val="0"/>
          <w:numId w:val="33"/>
        </w:numPr>
        <w:ind w:left="0" w:right="-1" w:firstLine="851"/>
        <w:jc w:val="both"/>
        <w:rPr>
          <w:u w:val="none"/>
        </w:rPr>
      </w:pPr>
      <w:r w:rsidRPr="005E163A">
        <w:rPr>
          <w:u w:val="none"/>
        </w:rPr>
        <w:t>заявление несовершеннолетнего либо его родителей или иных законных представителей об оказании им помощи по вопросам, входящим в компетенцию образовательной организации;</w:t>
      </w:r>
    </w:p>
    <w:p w:rsidR="0011703C" w:rsidRPr="005E163A" w:rsidRDefault="0011703C" w:rsidP="005E163A">
      <w:pPr>
        <w:pStyle w:val="a6"/>
        <w:numPr>
          <w:ilvl w:val="0"/>
          <w:numId w:val="33"/>
        </w:numPr>
        <w:ind w:left="0" w:right="-1" w:firstLine="851"/>
        <w:jc w:val="both"/>
        <w:rPr>
          <w:u w:val="none"/>
        </w:rPr>
      </w:pPr>
      <w:r w:rsidRPr="005E163A">
        <w:rPr>
          <w:u w:val="none"/>
        </w:rPr>
        <w:t>постановление комиссии по делам несовершеннолетних и защите их прав, прокурора, следователя, органа дознания или начальника органа внутренних дел;</w:t>
      </w:r>
    </w:p>
    <w:p w:rsidR="0011703C" w:rsidRPr="005E163A" w:rsidRDefault="0011703C" w:rsidP="005E163A">
      <w:pPr>
        <w:pStyle w:val="a6"/>
        <w:numPr>
          <w:ilvl w:val="0"/>
          <w:numId w:val="33"/>
        </w:numPr>
        <w:ind w:left="0" w:right="-1" w:firstLine="851"/>
        <w:jc w:val="both"/>
        <w:rPr>
          <w:u w:val="none"/>
        </w:rPr>
      </w:pPr>
      <w:r w:rsidRPr="005E163A">
        <w:rPr>
          <w:u w:val="none"/>
        </w:rPr>
        <w:t>документы, определенные Федеральным законом от 24.06.1999 № 120-ФЗ «Об основах системы профилактики безнадзорности и правонарушений несовершеннолетних», как основания помещения несовершеннолетних в учреждения системы профилактики безнадзорности и правонарушений несовершеннолетних;</w:t>
      </w:r>
    </w:p>
    <w:p w:rsidR="0011703C" w:rsidRPr="005E163A" w:rsidRDefault="0011703C" w:rsidP="005E163A">
      <w:pPr>
        <w:pStyle w:val="a6"/>
        <w:numPr>
          <w:ilvl w:val="0"/>
          <w:numId w:val="33"/>
        </w:numPr>
        <w:ind w:left="0" w:right="-1" w:firstLine="851"/>
        <w:jc w:val="both"/>
        <w:rPr>
          <w:u w:val="none"/>
        </w:rPr>
      </w:pPr>
      <w:r w:rsidRPr="005E163A">
        <w:rPr>
          <w:u w:val="none"/>
        </w:rPr>
        <w:t>заключение, утвержденное</w:t>
      </w:r>
      <w:r w:rsidR="008713BF">
        <w:rPr>
          <w:u w:val="none"/>
        </w:rPr>
        <w:t xml:space="preserve"> </w:t>
      </w:r>
      <w:r w:rsidR="00B41859">
        <w:rPr>
          <w:u w:val="none"/>
        </w:rPr>
        <w:t>руководителем</w:t>
      </w:r>
      <w:r w:rsidR="00A3024E">
        <w:rPr>
          <w:u w:val="none"/>
        </w:rPr>
        <w:t xml:space="preserve"> образовательной организации</w:t>
      </w:r>
      <w:r w:rsidR="008713BF">
        <w:rPr>
          <w:u w:val="none"/>
        </w:rPr>
        <w:t xml:space="preserve"> </w:t>
      </w:r>
      <w:r w:rsidRPr="005E163A">
        <w:rPr>
          <w:u w:val="none"/>
        </w:rPr>
        <w:t>по</w:t>
      </w:r>
      <w:r w:rsidR="008713BF">
        <w:rPr>
          <w:u w:val="none"/>
        </w:rPr>
        <w:t xml:space="preserve"> </w:t>
      </w:r>
      <w:r w:rsidRPr="005E163A">
        <w:rPr>
          <w:u w:val="none"/>
        </w:rPr>
        <w:t>результатам</w:t>
      </w:r>
      <w:r w:rsidR="008713BF">
        <w:rPr>
          <w:u w:val="none"/>
        </w:rPr>
        <w:t xml:space="preserve"> </w:t>
      </w:r>
      <w:r w:rsidRPr="005E163A">
        <w:rPr>
          <w:u w:val="none"/>
        </w:rPr>
        <w:t>проведенной</w:t>
      </w:r>
      <w:r w:rsidR="008713BF">
        <w:rPr>
          <w:u w:val="none"/>
        </w:rPr>
        <w:t xml:space="preserve"> </w:t>
      </w:r>
      <w:r w:rsidRPr="005E163A">
        <w:rPr>
          <w:u w:val="none"/>
        </w:rPr>
        <w:t>проверки жалоб, заявлений</w:t>
      </w:r>
      <w:r w:rsidR="008713BF">
        <w:rPr>
          <w:u w:val="none"/>
        </w:rPr>
        <w:t xml:space="preserve"> </w:t>
      </w:r>
      <w:r w:rsidRPr="005E163A">
        <w:rPr>
          <w:u w:val="none"/>
        </w:rPr>
        <w:t>или других</w:t>
      </w:r>
      <w:r w:rsidR="008713BF">
        <w:rPr>
          <w:u w:val="none"/>
        </w:rPr>
        <w:t xml:space="preserve"> </w:t>
      </w:r>
      <w:r w:rsidRPr="005E163A">
        <w:rPr>
          <w:u w:val="none"/>
        </w:rPr>
        <w:t>сообщений, в</w:t>
      </w:r>
      <w:r w:rsidR="008713BF">
        <w:rPr>
          <w:u w:val="none"/>
        </w:rPr>
        <w:t xml:space="preserve"> </w:t>
      </w:r>
      <w:r w:rsidRPr="005E163A">
        <w:rPr>
          <w:u w:val="none"/>
        </w:rPr>
        <w:t>том числе</w:t>
      </w:r>
      <w:r w:rsidR="008713BF">
        <w:rPr>
          <w:u w:val="none"/>
        </w:rPr>
        <w:t xml:space="preserve"> </w:t>
      </w:r>
      <w:r w:rsidRPr="005E163A">
        <w:rPr>
          <w:u w:val="none"/>
        </w:rPr>
        <w:t>сообщений педагогов и должностных</w:t>
      </w:r>
      <w:r w:rsidR="008713BF">
        <w:rPr>
          <w:u w:val="none"/>
        </w:rPr>
        <w:t xml:space="preserve"> </w:t>
      </w:r>
      <w:r w:rsidRPr="005E163A">
        <w:rPr>
          <w:u w:val="none"/>
        </w:rPr>
        <w:t xml:space="preserve">лиц </w:t>
      </w:r>
      <w:r w:rsidR="005E163A" w:rsidRPr="005E163A">
        <w:rPr>
          <w:spacing w:val="-2"/>
          <w:u w:val="none"/>
        </w:rPr>
        <w:t>образовательной организации</w:t>
      </w:r>
    </w:p>
    <w:p w:rsidR="0011703C" w:rsidRPr="005E163A" w:rsidRDefault="0011703C" w:rsidP="005E163A">
      <w:pPr>
        <w:pStyle w:val="a6"/>
        <w:numPr>
          <w:ilvl w:val="0"/>
          <w:numId w:val="33"/>
        </w:numPr>
        <w:ind w:left="0" w:right="-1" w:firstLine="851"/>
        <w:jc w:val="both"/>
        <w:rPr>
          <w:u w:val="none"/>
        </w:rPr>
      </w:pPr>
      <w:r w:rsidRPr="005E163A">
        <w:rPr>
          <w:u w:val="none"/>
        </w:rPr>
        <w:lastRenderedPageBreak/>
        <w:t xml:space="preserve">согласие директора </w:t>
      </w:r>
      <w:r w:rsidR="005E163A" w:rsidRPr="005E163A">
        <w:rPr>
          <w:u w:val="none"/>
        </w:rPr>
        <w:t xml:space="preserve">образовательной организации </w:t>
      </w:r>
      <w:r w:rsidRPr="005E163A">
        <w:rPr>
          <w:u w:val="none"/>
        </w:rPr>
        <w:t>при поступлении заключения, утвержденного руководителем иного органа или учреждения системы профилактики безнадзорности и правонарушений</w:t>
      </w:r>
      <w:r w:rsidR="00B41859">
        <w:rPr>
          <w:u w:val="none"/>
        </w:rPr>
        <w:t xml:space="preserve"> </w:t>
      </w:r>
      <w:r w:rsidRPr="005E163A">
        <w:rPr>
          <w:u w:val="none"/>
        </w:rPr>
        <w:t>несовершеннолетних, по</w:t>
      </w:r>
      <w:r w:rsidR="00B41859">
        <w:rPr>
          <w:u w:val="none"/>
        </w:rPr>
        <w:t xml:space="preserve"> </w:t>
      </w:r>
      <w:r w:rsidRPr="005E163A">
        <w:rPr>
          <w:u w:val="none"/>
        </w:rPr>
        <w:t>результатам проведенной</w:t>
      </w:r>
      <w:r w:rsidR="00B41859">
        <w:rPr>
          <w:u w:val="none"/>
        </w:rPr>
        <w:t xml:space="preserve"> </w:t>
      </w:r>
      <w:r w:rsidRPr="005E163A">
        <w:rPr>
          <w:u w:val="none"/>
        </w:rPr>
        <w:t>проверки</w:t>
      </w:r>
      <w:r w:rsidR="00B41859">
        <w:rPr>
          <w:u w:val="none"/>
        </w:rPr>
        <w:t xml:space="preserve"> </w:t>
      </w:r>
      <w:r w:rsidRPr="005E163A">
        <w:rPr>
          <w:u w:val="none"/>
        </w:rPr>
        <w:t xml:space="preserve">жалоб, </w:t>
      </w:r>
      <w:r w:rsidRPr="005E163A">
        <w:rPr>
          <w:spacing w:val="-2"/>
          <w:u w:val="none"/>
        </w:rPr>
        <w:t>заявлений</w:t>
      </w:r>
    </w:p>
    <w:p w:rsidR="0011703C" w:rsidRPr="005E163A" w:rsidRDefault="0011703C" w:rsidP="005E163A">
      <w:pPr>
        <w:pStyle w:val="a6"/>
        <w:numPr>
          <w:ilvl w:val="0"/>
          <w:numId w:val="33"/>
        </w:numPr>
        <w:ind w:left="0" w:right="-1" w:firstLine="851"/>
        <w:jc w:val="both"/>
        <w:rPr>
          <w:u w:val="none"/>
        </w:rPr>
      </w:pPr>
      <w:r w:rsidRPr="005E163A">
        <w:rPr>
          <w:u w:val="none"/>
        </w:rPr>
        <w:t>или</w:t>
      </w:r>
      <w:r w:rsidR="00B41859">
        <w:rPr>
          <w:u w:val="none"/>
        </w:rPr>
        <w:t xml:space="preserve"> </w:t>
      </w:r>
      <w:r w:rsidRPr="005E163A">
        <w:rPr>
          <w:u w:val="none"/>
        </w:rPr>
        <w:t>других</w:t>
      </w:r>
      <w:r w:rsidR="00B41859">
        <w:rPr>
          <w:u w:val="none"/>
        </w:rPr>
        <w:t xml:space="preserve"> </w:t>
      </w:r>
      <w:r w:rsidRPr="005E163A">
        <w:rPr>
          <w:spacing w:val="-2"/>
          <w:u w:val="none"/>
        </w:rPr>
        <w:t>сообщений.</w:t>
      </w:r>
    </w:p>
    <w:p w:rsidR="00995EBC" w:rsidRPr="005E163A" w:rsidRDefault="00995EBC" w:rsidP="005E163A">
      <w:pPr>
        <w:pStyle w:val="a6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right="-1" w:firstLine="709"/>
        <w:jc w:val="both"/>
      </w:pPr>
    </w:p>
    <w:p w:rsidR="00995EBC" w:rsidRPr="005E163A" w:rsidRDefault="00995EBC" w:rsidP="005E163A">
      <w:pPr>
        <w:pStyle w:val="HTML"/>
        <w:numPr>
          <w:ilvl w:val="0"/>
          <w:numId w:val="22"/>
        </w:numPr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ind w:left="0" w:right="-1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E163A">
        <w:rPr>
          <w:rFonts w:ascii="Times New Roman" w:hAnsi="Times New Roman" w:cs="Times New Roman"/>
          <w:b/>
          <w:sz w:val="24"/>
          <w:szCs w:val="24"/>
        </w:rPr>
        <w:t xml:space="preserve">Порядок постановки обучающихся, семей на </w:t>
      </w:r>
      <w:proofErr w:type="spellStart"/>
      <w:r w:rsidRPr="005E163A">
        <w:rPr>
          <w:rFonts w:ascii="Times New Roman" w:hAnsi="Times New Roman" w:cs="Times New Roman"/>
          <w:b/>
          <w:sz w:val="24"/>
          <w:szCs w:val="24"/>
        </w:rPr>
        <w:t>внутриколледж</w:t>
      </w:r>
      <w:r w:rsidR="009D3A78" w:rsidRPr="005E163A">
        <w:rPr>
          <w:rFonts w:ascii="Times New Roman" w:hAnsi="Times New Roman" w:cs="Times New Roman"/>
          <w:b/>
          <w:sz w:val="24"/>
          <w:szCs w:val="24"/>
        </w:rPr>
        <w:t>ный</w:t>
      </w:r>
      <w:proofErr w:type="spellEnd"/>
      <w:r w:rsidR="009D3A78" w:rsidRPr="005E163A">
        <w:rPr>
          <w:rFonts w:ascii="Times New Roman" w:hAnsi="Times New Roman" w:cs="Times New Roman"/>
          <w:b/>
          <w:sz w:val="24"/>
          <w:szCs w:val="24"/>
        </w:rPr>
        <w:t xml:space="preserve"> учет</w:t>
      </w:r>
    </w:p>
    <w:p w:rsidR="005E163A" w:rsidRPr="005E163A" w:rsidRDefault="005E163A" w:rsidP="005E163A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ind w:right="-1"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E163A" w:rsidRPr="005E163A" w:rsidRDefault="00995EBC" w:rsidP="005E163A">
      <w:pPr>
        <w:pStyle w:val="HTML"/>
        <w:numPr>
          <w:ilvl w:val="1"/>
          <w:numId w:val="22"/>
        </w:numPr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ind w:left="0"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163A">
        <w:rPr>
          <w:rFonts w:ascii="Times New Roman" w:hAnsi="Times New Roman" w:cs="Times New Roman"/>
          <w:sz w:val="24"/>
          <w:szCs w:val="24"/>
        </w:rPr>
        <w:t xml:space="preserve"> Выявление кураторами, социальным педагогом, обучающихся и семей, находящихся в социально опасном положении.</w:t>
      </w:r>
    </w:p>
    <w:p w:rsidR="00995EBC" w:rsidRPr="005E163A" w:rsidRDefault="00995EBC" w:rsidP="005E163A">
      <w:pPr>
        <w:pStyle w:val="HTML"/>
        <w:numPr>
          <w:ilvl w:val="1"/>
          <w:numId w:val="22"/>
        </w:numPr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ind w:left="0"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163A">
        <w:rPr>
          <w:rFonts w:ascii="Times New Roman" w:hAnsi="Times New Roman" w:cs="Times New Roman"/>
          <w:sz w:val="24"/>
          <w:szCs w:val="24"/>
        </w:rPr>
        <w:t xml:space="preserve"> Представление из организаций профилактики пр</w:t>
      </w:r>
      <w:r w:rsidR="005E163A" w:rsidRPr="005E163A">
        <w:rPr>
          <w:rFonts w:ascii="Times New Roman" w:hAnsi="Times New Roman" w:cs="Times New Roman"/>
          <w:sz w:val="24"/>
          <w:szCs w:val="24"/>
        </w:rPr>
        <w:t xml:space="preserve">авонарушений несовершеннолетних (ОПДН и </w:t>
      </w:r>
      <w:proofErr w:type="spellStart"/>
      <w:r w:rsidR="005E163A" w:rsidRPr="005E163A">
        <w:rPr>
          <w:rFonts w:ascii="Times New Roman" w:hAnsi="Times New Roman" w:cs="Times New Roman"/>
          <w:sz w:val="24"/>
          <w:szCs w:val="24"/>
        </w:rPr>
        <w:t>КДНиЗП</w:t>
      </w:r>
      <w:proofErr w:type="spellEnd"/>
      <w:r w:rsidR="005E163A" w:rsidRPr="005E163A">
        <w:rPr>
          <w:rFonts w:ascii="Times New Roman" w:hAnsi="Times New Roman" w:cs="Times New Roman"/>
          <w:sz w:val="24"/>
          <w:szCs w:val="24"/>
        </w:rPr>
        <w:t xml:space="preserve"> Администрациях районов Новосибирской области, </w:t>
      </w:r>
      <w:r w:rsidR="005E163A" w:rsidRPr="005E163A">
        <w:rPr>
          <w:rFonts w:ascii="Times New Roman" w:hAnsi="Times New Roman" w:cs="Times New Roman"/>
          <w:bCs/>
          <w:sz w:val="24"/>
          <w:szCs w:val="24"/>
        </w:rPr>
        <w:t>территориальные отделы МВД России по Новосибирской области)</w:t>
      </w:r>
    </w:p>
    <w:p w:rsidR="00995EBC" w:rsidRPr="005E163A" w:rsidRDefault="00995EBC" w:rsidP="005E163A">
      <w:pPr>
        <w:pStyle w:val="HTML"/>
        <w:numPr>
          <w:ilvl w:val="1"/>
          <w:numId w:val="22"/>
        </w:numPr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ind w:left="0"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163A">
        <w:rPr>
          <w:rFonts w:ascii="Times New Roman" w:hAnsi="Times New Roman" w:cs="Times New Roman"/>
          <w:sz w:val="24"/>
          <w:szCs w:val="24"/>
        </w:rPr>
        <w:t xml:space="preserve"> Информирование начальника отдела воспитательной работы о выявленных обучающихся, семьях, находящихся в СОП.</w:t>
      </w:r>
      <w:bookmarkStart w:id="0" w:name="_GoBack"/>
      <w:bookmarkEnd w:id="0"/>
    </w:p>
    <w:p w:rsidR="00995EBC" w:rsidRPr="005E163A" w:rsidRDefault="00995EBC" w:rsidP="005E163A">
      <w:pPr>
        <w:pStyle w:val="HTML"/>
        <w:numPr>
          <w:ilvl w:val="1"/>
          <w:numId w:val="22"/>
        </w:numPr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ind w:left="0"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163A">
        <w:rPr>
          <w:rFonts w:ascii="Times New Roman" w:hAnsi="Times New Roman" w:cs="Times New Roman"/>
          <w:sz w:val="24"/>
          <w:szCs w:val="24"/>
        </w:rPr>
        <w:t xml:space="preserve"> Предоставление документов с основаниями для постановки на </w:t>
      </w:r>
      <w:proofErr w:type="spellStart"/>
      <w:r w:rsidRPr="005E163A">
        <w:rPr>
          <w:rFonts w:ascii="Times New Roman" w:hAnsi="Times New Roman" w:cs="Times New Roman"/>
          <w:sz w:val="24"/>
          <w:szCs w:val="24"/>
        </w:rPr>
        <w:t>внутриколледжный</w:t>
      </w:r>
      <w:proofErr w:type="spellEnd"/>
      <w:r w:rsidRPr="005E163A">
        <w:rPr>
          <w:rFonts w:ascii="Times New Roman" w:hAnsi="Times New Roman" w:cs="Times New Roman"/>
          <w:sz w:val="24"/>
          <w:szCs w:val="24"/>
        </w:rPr>
        <w:t xml:space="preserve"> учет обучающихся и семей, находящихся в социально опасном положении социальным педагогом (куратором) на Совет профилактики. </w:t>
      </w:r>
    </w:p>
    <w:p w:rsidR="00995EBC" w:rsidRPr="005E163A" w:rsidRDefault="00995EBC" w:rsidP="005E163A">
      <w:pPr>
        <w:pStyle w:val="HTML"/>
        <w:numPr>
          <w:ilvl w:val="1"/>
          <w:numId w:val="22"/>
        </w:numPr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ind w:left="0"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163A">
        <w:rPr>
          <w:rFonts w:ascii="Times New Roman" w:hAnsi="Times New Roman" w:cs="Times New Roman"/>
          <w:sz w:val="24"/>
          <w:szCs w:val="24"/>
        </w:rPr>
        <w:t xml:space="preserve"> Проведение заседания Совета профилактики, принятие решения о постановке на </w:t>
      </w:r>
      <w:proofErr w:type="spellStart"/>
      <w:r w:rsidRPr="005E163A">
        <w:rPr>
          <w:rFonts w:ascii="Times New Roman" w:hAnsi="Times New Roman" w:cs="Times New Roman"/>
          <w:sz w:val="24"/>
          <w:szCs w:val="24"/>
        </w:rPr>
        <w:t>внутриколледжный</w:t>
      </w:r>
      <w:proofErr w:type="spellEnd"/>
      <w:r w:rsidRPr="005E163A">
        <w:rPr>
          <w:rFonts w:ascii="Times New Roman" w:hAnsi="Times New Roman" w:cs="Times New Roman"/>
          <w:sz w:val="24"/>
          <w:szCs w:val="24"/>
        </w:rPr>
        <w:t xml:space="preserve"> учет.</w:t>
      </w:r>
    </w:p>
    <w:p w:rsidR="00995EBC" w:rsidRPr="005E163A" w:rsidRDefault="00995EBC" w:rsidP="005E163A">
      <w:pPr>
        <w:pStyle w:val="HTML"/>
        <w:numPr>
          <w:ilvl w:val="1"/>
          <w:numId w:val="22"/>
        </w:numPr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ind w:left="0"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163A">
        <w:rPr>
          <w:rFonts w:ascii="Times New Roman" w:hAnsi="Times New Roman" w:cs="Times New Roman"/>
          <w:sz w:val="24"/>
          <w:szCs w:val="24"/>
        </w:rPr>
        <w:t xml:space="preserve">Уведомление родителей (законных представителей) о принятии решения. </w:t>
      </w:r>
    </w:p>
    <w:p w:rsidR="00995EBC" w:rsidRPr="005E163A" w:rsidRDefault="00995EBC" w:rsidP="005E163A">
      <w:pPr>
        <w:pStyle w:val="HTML"/>
        <w:numPr>
          <w:ilvl w:val="1"/>
          <w:numId w:val="22"/>
        </w:numPr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ind w:left="0" w:right="-1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E163A">
        <w:rPr>
          <w:rFonts w:ascii="Times New Roman" w:hAnsi="Times New Roman" w:cs="Times New Roman"/>
          <w:sz w:val="24"/>
          <w:szCs w:val="24"/>
        </w:rPr>
        <w:t xml:space="preserve">Социальный педагог (куратор) совместно со специалистами и педагогами </w:t>
      </w:r>
      <w:r w:rsidR="00A3024E">
        <w:rPr>
          <w:rFonts w:ascii="Times New Roman" w:hAnsi="Times New Roman" w:cs="Times New Roman"/>
          <w:sz w:val="24"/>
          <w:szCs w:val="24"/>
        </w:rPr>
        <w:t>образовательной организации</w:t>
      </w:r>
      <w:r w:rsidRPr="005E163A">
        <w:rPr>
          <w:rFonts w:ascii="Times New Roman" w:hAnsi="Times New Roman" w:cs="Times New Roman"/>
          <w:sz w:val="24"/>
          <w:szCs w:val="24"/>
        </w:rPr>
        <w:t xml:space="preserve"> составляет план работы с обучающимся, семьями, находящимися в социально опасном положении, который утверждается начальником отдела воспитательной работы.</w:t>
      </w:r>
      <w:proofErr w:type="gramEnd"/>
    </w:p>
    <w:p w:rsidR="005E163A" w:rsidRPr="005E163A" w:rsidRDefault="00995EBC" w:rsidP="005E163A">
      <w:pPr>
        <w:pStyle w:val="HTML"/>
        <w:numPr>
          <w:ilvl w:val="1"/>
          <w:numId w:val="22"/>
        </w:numPr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ind w:left="0"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163A">
        <w:rPr>
          <w:rFonts w:ascii="Times New Roman" w:hAnsi="Times New Roman" w:cs="Times New Roman"/>
          <w:sz w:val="24"/>
          <w:szCs w:val="24"/>
        </w:rPr>
        <w:t>Социальным педагогом оформляется и ведется карта индивидуальной профилактической работы (при необходимости и педагогом-психологом) и психолого-педагогического сопровождения.</w:t>
      </w:r>
      <w:r w:rsidR="005E163A" w:rsidRPr="005E163A">
        <w:rPr>
          <w:rFonts w:ascii="Times New Roman" w:hAnsi="Times New Roman" w:cs="Times New Roman"/>
          <w:sz w:val="24"/>
          <w:szCs w:val="24"/>
        </w:rPr>
        <w:t xml:space="preserve"> Постановка на </w:t>
      </w:r>
      <w:proofErr w:type="spellStart"/>
      <w:r w:rsidR="005E163A" w:rsidRPr="005E163A">
        <w:rPr>
          <w:rFonts w:ascii="Times New Roman" w:hAnsi="Times New Roman" w:cs="Times New Roman"/>
          <w:sz w:val="24"/>
          <w:szCs w:val="24"/>
        </w:rPr>
        <w:t>внутриколледжный</w:t>
      </w:r>
      <w:proofErr w:type="spellEnd"/>
      <w:r w:rsidR="005E163A" w:rsidRPr="005E163A">
        <w:rPr>
          <w:rFonts w:ascii="Times New Roman" w:hAnsi="Times New Roman" w:cs="Times New Roman"/>
          <w:sz w:val="24"/>
          <w:szCs w:val="24"/>
        </w:rPr>
        <w:t xml:space="preserve"> учет носит профилактический характер и является основанием для организации индивидуальной профилактической работы.</w:t>
      </w:r>
    </w:p>
    <w:p w:rsidR="005E163A" w:rsidRPr="005E163A" w:rsidRDefault="005E163A" w:rsidP="005E163A">
      <w:pPr>
        <w:pStyle w:val="a8"/>
        <w:numPr>
          <w:ilvl w:val="1"/>
          <w:numId w:val="22"/>
        </w:numPr>
        <w:spacing w:before="0"/>
        <w:ind w:left="0" w:right="-1" w:firstLine="709"/>
        <w:rPr>
          <w:sz w:val="24"/>
          <w:szCs w:val="24"/>
        </w:rPr>
      </w:pPr>
      <w:r w:rsidRPr="005E163A">
        <w:rPr>
          <w:sz w:val="24"/>
          <w:szCs w:val="24"/>
        </w:rPr>
        <w:t xml:space="preserve">Постановка обучающихся и семей на </w:t>
      </w:r>
      <w:proofErr w:type="spellStart"/>
      <w:r w:rsidRPr="005E163A">
        <w:rPr>
          <w:sz w:val="24"/>
          <w:szCs w:val="24"/>
        </w:rPr>
        <w:t>внутриколледжный</w:t>
      </w:r>
      <w:proofErr w:type="spellEnd"/>
      <w:r w:rsidRPr="005E163A">
        <w:rPr>
          <w:sz w:val="24"/>
          <w:szCs w:val="24"/>
        </w:rPr>
        <w:t xml:space="preserve"> учет осуществляется решением Совета по профилактике правонарушений на основании «Представления о постановке на </w:t>
      </w:r>
      <w:proofErr w:type="spellStart"/>
      <w:r w:rsidRPr="005E163A">
        <w:rPr>
          <w:sz w:val="24"/>
          <w:szCs w:val="24"/>
        </w:rPr>
        <w:t>внутриколледжный</w:t>
      </w:r>
      <w:proofErr w:type="spellEnd"/>
      <w:r w:rsidRPr="005E163A">
        <w:rPr>
          <w:sz w:val="24"/>
          <w:szCs w:val="24"/>
        </w:rPr>
        <w:t xml:space="preserve"> учет обучающегося, семьи» </w:t>
      </w:r>
      <w:r w:rsidR="00B41859">
        <w:rPr>
          <w:sz w:val="24"/>
          <w:szCs w:val="24"/>
        </w:rPr>
        <w:t>начальника отдела воспитательной работы</w:t>
      </w:r>
      <w:r w:rsidRPr="005E163A">
        <w:rPr>
          <w:sz w:val="24"/>
          <w:szCs w:val="24"/>
        </w:rPr>
        <w:t>.</w:t>
      </w:r>
    </w:p>
    <w:p w:rsidR="005E163A" w:rsidRPr="005E163A" w:rsidRDefault="005E163A" w:rsidP="005E163A">
      <w:pPr>
        <w:ind w:right="-1" w:firstLine="709"/>
        <w:jc w:val="both"/>
      </w:pPr>
      <w:r w:rsidRPr="005E163A">
        <w:t xml:space="preserve">В представлении должны быть обоснованы причины постановки </w:t>
      </w:r>
      <w:proofErr w:type="gramStart"/>
      <w:r w:rsidRPr="005E163A">
        <w:t>обучающегося</w:t>
      </w:r>
      <w:proofErr w:type="gramEnd"/>
      <w:r w:rsidRPr="005E163A">
        <w:t xml:space="preserve"> и семьи на </w:t>
      </w:r>
      <w:proofErr w:type="spellStart"/>
      <w:r w:rsidRPr="005E163A">
        <w:t>внутриколледжный</w:t>
      </w:r>
      <w:proofErr w:type="spellEnd"/>
      <w:r w:rsidRPr="005E163A">
        <w:t xml:space="preserve"> учет.</w:t>
      </w:r>
    </w:p>
    <w:p w:rsidR="005E163A" w:rsidRPr="005E163A" w:rsidRDefault="005E163A" w:rsidP="005E163A">
      <w:pPr>
        <w:ind w:right="-1" w:firstLine="709"/>
        <w:jc w:val="both"/>
      </w:pPr>
      <w:r w:rsidRPr="005E163A">
        <w:t>К</w:t>
      </w:r>
      <w:r w:rsidR="00B41859">
        <w:t xml:space="preserve"> </w:t>
      </w:r>
      <w:r w:rsidRPr="005E163A">
        <w:t>представлению</w:t>
      </w:r>
      <w:r w:rsidR="00B41859">
        <w:t xml:space="preserve"> </w:t>
      </w:r>
      <w:r w:rsidRPr="005E163A">
        <w:rPr>
          <w:spacing w:val="-2"/>
        </w:rPr>
        <w:t>прилагаются:</w:t>
      </w:r>
    </w:p>
    <w:p w:rsidR="005E163A" w:rsidRPr="005E163A" w:rsidRDefault="005E163A" w:rsidP="005E163A">
      <w:pPr>
        <w:pStyle w:val="a8"/>
        <w:numPr>
          <w:ilvl w:val="0"/>
          <w:numId w:val="32"/>
        </w:numPr>
        <w:ind w:left="0" w:right="-1" w:firstLine="709"/>
        <w:rPr>
          <w:sz w:val="24"/>
          <w:szCs w:val="24"/>
        </w:rPr>
      </w:pPr>
      <w:r w:rsidRPr="005E163A">
        <w:rPr>
          <w:sz w:val="24"/>
          <w:szCs w:val="24"/>
        </w:rPr>
        <w:t>документы,</w:t>
      </w:r>
      <w:r w:rsidR="00EB362D">
        <w:rPr>
          <w:sz w:val="24"/>
          <w:szCs w:val="24"/>
        </w:rPr>
        <w:t xml:space="preserve"> </w:t>
      </w:r>
      <w:r w:rsidRPr="005E163A">
        <w:rPr>
          <w:sz w:val="24"/>
          <w:szCs w:val="24"/>
        </w:rPr>
        <w:t>указанныев3.1.</w:t>
      </w:r>
      <w:r w:rsidR="00EB362D">
        <w:rPr>
          <w:sz w:val="24"/>
          <w:szCs w:val="24"/>
        </w:rPr>
        <w:t xml:space="preserve"> </w:t>
      </w:r>
      <w:r w:rsidRPr="005E163A">
        <w:rPr>
          <w:sz w:val="24"/>
          <w:szCs w:val="24"/>
        </w:rPr>
        <w:t>настоящего</w:t>
      </w:r>
      <w:r w:rsidR="00EB362D">
        <w:rPr>
          <w:sz w:val="24"/>
          <w:szCs w:val="24"/>
        </w:rPr>
        <w:t xml:space="preserve"> </w:t>
      </w:r>
      <w:r w:rsidRPr="005E163A">
        <w:rPr>
          <w:spacing w:val="-2"/>
          <w:sz w:val="24"/>
          <w:szCs w:val="24"/>
        </w:rPr>
        <w:t>Положения;</w:t>
      </w:r>
    </w:p>
    <w:p w:rsidR="005E163A" w:rsidRPr="005E163A" w:rsidRDefault="005E163A" w:rsidP="005E163A">
      <w:pPr>
        <w:pStyle w:val="a8"/>
        <w:numPr>
          <w:ilvl w:val="0"/>
          <w:numId w:val="32"/>
        </w:numPr>
        <w:ind w:left="0" w:right="-1" w:firstLine="709"/>
        <w:rPr>
          <w:sz w:val="24"/>
          <w:szCs w:val="24"/>
        </w:rPr>
      </w:pPr>
      <w:r w:rsidRPr="005E163A">
        <w:rPr>
          <w:sz w:val="24"/>
          <w:szCs w:val="24"/>
        </w:rPr>
        <w:t>информация по результатам проведенной проверки жалоб, заявлений или других сообщений, в том числе сообщений преподавателей и должностных лиц</w:t>
      </w:r>
      <w:r w:rsidR="00A3024E">
        <w:rPr>
          <w:sz w:val="24"/>
          <w:szCs w:val="24"/>
        </w:rPr>
        <w:t xml:space="preserve"> образовательной организации</w:t>
      </w:r>
      <w:r w:rsidRPr="005E163A">
        <w:rPr>
          <w:sz w:val="24"/>
          <w:szCs w:val="24"/>
        </w:rPr>
        <w:t>;</w:t>
      </w:r>
    </w:p>
    <w:p w:rsidR="005E163A" w:rsidRPr="005E163A" w:rsidRDefault="005E163A" w:rsidP="005E163A">
      <w:pPr>
        <w:pStyle w:val="a8"/>
        <w:numPr>
          <w:ilvl w:val="0"/>
          <w:numId w:val="32"/>
        </w:numPr>
        <w:ind w:left="0" w:right="-1" w:firstLine="709"/>
        <w:rPr>
          <w:sz w:val="24"/>
          <w:szCs w:val="24"/>
        </w:rPr>
      </w:pPr>
      <w:r w:rsidRPr="005E163A">
        <w:rPr>
          <w:sz w:val="24"/>
          <w:szCs w:val="24"/>
        </w:rPr>
        <w:t>информация (представление) подразделений по делам несовершеннолетних, районных комиссий по делам несовершеннолетних и защиты их прав, органов социальной защиты населения, здравоохранения и др. (при наличии);</w:t>
      </w:r>
    </w:p>
    <w:p w:rsidR="005E163A" w:rsidRPr="008C04E3" w:rsidRDefault="005E163A" w:rsidP="005E163A">
      <w:pPr>
        <w:pStyle w:val="a8"/>
        <w:numPr>
          <w:ilvl w:val="0"/>
          <w:numId w:val="32"/>
        </w:numPr>
        <w:ind w:left="0" w:right="-1" w:firstLine="709"/>
        <w:rPr>
          <w:sz w:val="24"/>
          <w:szCs w:val="24"/>
        </w:rPr>
      </w:pPr>
      <w:r w:rsidRPr="008C04E3">
        <w:rPr>
          <w:sz w:val="24"/>
          <w:szCs w:val="24"/>
        </w:rPr>
        <w:t>характеристика</w:t>
      </w:r>
      <w:r w:rsidR="00EB362D">
        <w:rPr>
          <w:sz w:val="24"/>
          <w:szCs w:val="24"/>
        </w:rPr>
        <w:t xml:space="preserve"> </w:t>
      </w:r>
      <w:r w:rsidRPr="008C04E3">
        <w:rPr>
          <w:sz w:val="24"/>
          <w:szCs w:val="24"/>
        </w:rPr>
        <w:t>обучающегося,</w:t>
      </w:r>
      <w:r w:rsidR="00EB362D">
        <w:rPr>
          <w:sz w:val="24"/>
          <w:szCs w:val="24"/>
        </w:rPr>
        <w:t xml:space="preserve"> </w:t>
      </w:r>
      <w:r w:rsidRPr="008C04E3">
        <w:rPr>
          <w:sz w:val="24"/>
          <w:szCs w:val="24"/>
        </w:rPr>
        <w:t>его</w:t>
      </w:r>
      <w:r w:rsidRPr="008C04E3">
        <w:rPr>
          <w:spacing w:val="-2"/>
          <w:sz w:val="24"/>
          <w:szCs w:val="24"/>
        </w:rPr>
        <w:t xml:space="preserve"> семьи.</w:t>
      </w:r>
    </w:p>
    <w:p w:rsidR="005E163A" w:rsidRPr="008C04E3" w:rsidRDefault="005E163A" w:rsidP="005E163A">
      <w:pPr>
        <w:ind w:right="-1" w:firstLine="709"/>
        <w:jc w:val="both"/>
      </w:pPr>
      <w:r w:rsidRPr="008C04E3">
        <w:t xml:space="preserve">На каждого обучающегося, семью, </w:t>
      </w:r>
      <w:proofErr w:type="gramStart"/>
      <w:r w:rsidRPr="008C04E3">
        <w:t>поставленных</w:t>
      </w:r>
      <w:proofErr w:type="gramEnd"/>
      <w:r w:rsidRPr="008C04E3">
        <w:t xml:space="preserve"> на </w:t>
      </w:r>
      <w:proofErr w:type="spellStart"/>
      <w:r w:rsidRPr="008C04E3">
        <w:t>внутриколледжный</w:t>
      </w:r>
      <w:proofErr w:type="spellEnd"/>
      <w:r w:rsidRPr="008C04E3">
        <w:t xml:space="preserve"> учет, оформляется «Карта индивидуального профилактического сопровождения обучающегося, семьи» и составляется программа индивидуального комплексного</w:t>
      </w:r>
      <w:r w:rsidR="00EB362D">
        <w:t xml:space="preserve"> </w:t>
      </w:r>
      <w:r w:rsidRPr="008C04E3">
        <w:t>сопровождения.</w:t>
      </w:r>
    </w:p>
    <w:p w:rsidR="005E163A" w:rsidRPr="008C04E3" w:rsidRDefault="005E163A" w:rsidP="005E163A">
      <w:pPr>
        <w:ind w:right="-1" w:firstLine="709"/>
        <w:jc w:val="both"/>
      </w:pPr>
      <w:r w:rsidRPr="008C04E3">
        <w:lastRenderedPageBreak/>
        <w:t xml:space="preserve">Информация о постановке обучающегося, семьи на </w:t>
      </w:r>
      <w:proofErr w:type="spellStart"/>
      <w:r w:rsidRPr="008C04E3">
        <w:t>внутриколледжный</w:t>
      </w:r>
      <w:proofErr w:type="spellEnd"/>
      <w:r w:rsidRPr="008C04E3">
        <w:t xml:space="preserve"> учет должна быть доведена до сведения родителей (законных представителей) несовершеннолетнего обучающегося под подпись в форме</w:t>
      </w:r>
      <w:proofErr w:type="gramStart"/>
      <w:r w:rsidRPr="008C04E3">
        <w:t xml:space="preserve"> (№).</w:t>
      </w:r>
      <w:proofErr w:type="gramEnd"/>
    </w:p>
    <w:p w:rsidR="005E163A" w:rsidRPr="008C04E3" w:rsidRDefault="005E163A" w:rsidP="008C04E3">
      <w:pPr>
        <w:pStyle w:val="a8"/>
        <w:numPr>
          <w:ilvl w:val="1"/>
          <w:numId w:val="22"/>
        </w:numPr>
        <w:ind w:left="0" w:right="-1" w:firstLine="709"/>
        <w:rPr>
          <w:sz w:val="24"/>
          <w:szCs w:val="24"/>
        </w:rPr>
      </w:pPr>
      <w:r w:rsidRPr="008C04E3">
        <w:rPr>
          <w:sz w:val="24"/>
          <w:szCs w:val="24"/>
        </w:rPr>
        <w:t xml:space="preserve">Должностное лицо </w:t>
      </w:r>
      <w:r w:rsidR="008C04E3" w:rsidRPr="008C04E3">
        <w:rPr>
          <w:sz w:val="24"/>
          <w:szCs w:val="24"/>
        </w:rPr>
        <w:t>образовательной организации,</w:t>
      </w:r>
      <w:r w:rsidRPr="008C04E3">
        <w:rPr>
          <w:sz w:val="24"/>
          <w:szCs w:val="24"/>
        </w:rPr>
        <w:t xml:space="preserve"> ответственное за проведение работы по </w:t>
      </w:r>
      <w:proofErr w:type="spellStart"/>
      <w:r w:rsidRPr="008C04E3">
        <w:rPr>
          <w:sz w:val="24"/>
          <w:szCs w:val="24"/>
        </w:rPr>
        <w:t>внутриколледжному</w:t>
      </w:r>
      <w:proofErr w:type="spellEnd"/>
      <w:r w:rsidRPr="008C04E3">
        <w:rPr>
          <w:sz w:val="24"/>
          <w:szCs w:val="24"/>
        </w:rPr>
        <w:t xml:space="preserve"> учет, выполняет следующие функции:</w:t>
      </w:r>
    </w:p>
    <w:p w:rsidR="005E163A" w:rsidRPr="008C04E3" w:rsidRDefault="005E163A" w:rsidP="008C04E3">
      <w:pPr>
        <w:pStyle w:val="a8"/>
        <w:numPr>
          <w:ilvl w:val="0"/>
          <w:numId w:val="34"/>
        </w:numPr>
        <w:ind w:left="0" w:right="-1" w:firstLine="709"/>
        <w:rPr>
          <w:sz w:val="24"/>
          <w:szCs w:val="24"/>
        </w:rPr>
      </w:pPr>
      <w:r w:rsidRPr="008C04E3">
        <w:rPr>
          <w:sz w:val="24"/>
          <w:szCs w:val="24"/>
        </w:rPr>
        <w:t xml:space="preserve">координирует и контролирует индивидуальную профилактическую работу, проводимую в отношении </w:t>
      </w:r>
      <w:proofErr w:type="gramStart"/>
      <w:r w:rsidRPr="008C04E3">
        <w:rPr>
          <w:sz w:val="24"/>
          <w:szCs w:val="24"/>
        </w:rPr>
        <w:t>обучающегося</w:t>
      </w:r>
      <w:proofErr w:type="gramEnd"/>
      <w:r w:rsidRPr="008C04E3">
        <w:rPr>
          <w:sz w:val="24"/>
          <w:szCs w:val="24"/>
        </w:rPr>
        <w:t xml:space="preserve">, семьи, поставленных на </w:t>
      </w:r>
      <w:proofErr w:type="spellStart"/>
      <w:r w:rsidRPr="008C04E3">
        <w:rPr>
          <w:sz w:val="24"/>
          <w:szCs w:val="24"/>
        </w:rPr>
        <w:t>внутриколледжный</w:t>
      </w:r>
      <w:proofErr w:type="spellEnd"/>
      <w:r w:rsidRPr="008C04E3">
        <w:rPr>
          <w:sz w:val="24"/>
          <w:szCs w:val="24"/>
        </w:rPr>
        <w:t xml:space="preserve"> учет;</w:t>
      </w:r>
    </w:p>
    <w:p w:rsidR="005E163A" w:rsidRPr="008C04E3" w:rsidRDefault="005E163A" w:rsidP="008C04E3">
      <w:pPr>
        <w:pStyle w:val="a8"/>
        <w:numPr>
          <w:ilvl w:val="0"/>
          <w:numId w:val="34"/>
        </w:numPr>
        <w:ind w:left="0" w:right="-1" w:firstLine="709"/>
        <w:rPr>
          <w:sz w:val="24"/>
          <w:szCs w:val="24"/>
        </w:rPr>
      </w:pPr>
      <w:r w:rsidRPr="008C04E3">
        <w:rPr>
          <w:sz w:val="24"/>
          <w:szCs w:val="24"/>
        </w:rPr>
        <w:t>осуществляет</w:t>
      </w:r>
      <w:r w:rsidR="00EB362D">
        <w:rPr>
          <w:sz w:val="24"/>
          <w:szCs w:val="24"/>
        </w:rPr>
        <w:t xml:space="preserve"> </w:t>
      </w:r>
      <w:proofErr w:type="gramStart"/>
      <w:r w:rsidRPr="008C04E3">
        <w:rPr>
          <w:sz w:val="24"/>
          <w:szCs w:val="24"/>
        </w:rPr>
        <w:t>контроль</w:t>
      </w:r>
      <w:r w:rsidR="00EB362D">
        <w:rPr>
          <w:sz w:val="24"/>
          <w:szCs w:val="24"/>
        </w:rPr>
        <w:t xml:space="preserve"> </w:t>
      </w:r>
      <w:r w:rsidRPr="008C04E3">
        <w:rPr>
          <w:sz w:val="24"/>
          <w:szCs w:val="24"/>
        </w:rPr>
        <w:t>за</w:t>
      </w:r>
      <w:proofErr w:type="gramEnd"/>
      <w:r w:rsidR="00EB362D">
        <w:rPr>
          <w:sz w:val="24"/>
          <w:szCs w:val="24"/>
        </w:rPr>
        <w:t xml:space="preserve"> </w:t>
      </w:r>
      <w:r w:rsidRPr="008C04E3">
        <w:rPr>
          <w:sz w:val="24"/>
          <w:szCs w:val="24"/>
        </w:rPr>
        <w:t>ведением</w:t>
      </w:r>
      <w:r w:rsidR="00EB362D">
        <w:rPr>
          <w:sz w:val="24"/>
          <w:szCs w:val="24"/>
        </w:rPr>
        <w:t xml:space="preserve"> </w:t>
      </w:r>
      <w:r w:rsidRPr="008C04E3">
        <w:rPr>
          <w:sz w:val="24"/>
          <w:szCs w:val="24"/>
        </w:rPr>
        <w:t>документации,</w:t>
      </w:r>
      <w:r w:rsidR="00EB362D">
        <w:rPr>
          <w:sz w:val="24"/>
          <w:szCs w:val="24"/>
        </w:rPr>
        <w:t xml:space="preserve"> </w:t>
      </w:r>
      <w:r w:rsidRPr="008C04E3">
        <w:rPr>
          <w:sz w:val="24"/>
          <w:szCs w:val="24"/>
        </w:rPr>
        <w:t>процедурами</w:t>
      </w:r>
      <w:r w:rsidR="00EB362D">
        <w:rPr>
          <w:sz w:val="24"/>
          <w:szCs w:val="24"/>
        </w:rPr>
        <w:t xml:space="preserve"> </w:t>
      </w:r>
      <w:r w:rsidRPr="008C04E3">
        <w:rPr>
          <w:spacing w:val="-2"/>
          <w:sz w:val="24"/>
          <w:szCs w:val="24"/>
        </w:rPr>
        <w:t>учета.</w:t>
      </w:r>
    </w:p>
    <w:p w:rsidR="00FE5D02" w:rsidRPr="00C80085" w:rsidRDefault="00FE5D02" w:rsidP="008C04E3">
      <w:pPr>
        <w:pStyle w:val="Default"/>
        <w:tabs>
          <w:tab w:val="left" w:pos="284"/>
          <w:tab w:val="left" w:pos="567"/>
        </w:tabs>
        <w:spacing w:line="276" w:lineRule="auto"/>
        <w:ind w:right="-1"/>
        <w:jc w:val="both"/>
        <w:rPr>
          <w:b/>
        </w:rPr>
      </w:pPr>
    </w:p>
    <w:p w:rsidR="00FE5D02" w:rsidRDefault="00FE5D02" w:rsidP="00C80085">
      <w:pPr>
        <w:pStyle w:val="HTML"/>
        <w:numPr>
          <w:ilvl w:val="0"/>
          <w:numId w:val="22"/>
        </w:numPr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spacing w:line="276" w:lineRule="auto"/>
        <w:ind w:left="0" w:right="-1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80085">
        <w:rPr>
          <w:rFonts w:ascii="Times New Roman" w:hAnsi="Times New Roman" w:cs="Times New Roman"/>
          <w:b/>
          <w:sz w:val="24"/>
          <w:szCs w:val="24"/>
        </w:rPr>
        <w:t>Ведение профилактической работы.</w:t>
      </w:r>
    </w:p>
    <w:p w:rsidR="00C80085" w:rsidRPr="00C80085" w:rsidRDefault="00C80085" w:rsidP="00C80085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spacing w:line="276" w:lineRule="auto"/>
        <w:ind w:left="709" w:right="-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E5D02" w:rsidRPr="00C80085" w:rsidRDefault="00FE5D02" w:rsidP="00C80085">
      <w:pPr>
        <w:pStyle w:val="HTML"/>
        <w:numPr>
          <w:ilvl w:val="1"/>
          <w:numId w:val="22"/>
        </w:numPr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spacing w:line="276" w:lineRule="auto"/>
        <w:ind w:right="-1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80085">
        <w:rPr>
          <w:rFonts w:ascii="Times New Roman" w:hAnsi="Times New Roman" w:cs="Times New Roman"/>
          <w:bCs/>
          <w:sz w:val="24"/>
          <w:szCs w:val="24"/>
        </w:rPr>
        <w:t>Сроки проведения индивидуальной профилактической работы.</w:t>
      </w:r>
    </w:p>
    <w:p w:rsidR="00FE5D02" w:rsidRPr="00C80085" w:rsidRDefault="00FE5D02" w:rsidP="00C80085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spacing w:line="276" w:lineRule="auto"/>
        <w:ind w:right="-1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C80085">
        <w:rPr>
          <w:rFonts w:ascii="Times New Roman" w:hAnsi="Times New Roman" w:cs="Times New Roman"/>
          <w:bCs/>
          <w:sz w:val="24"/>
          <w:szCs w:val="24"/>
        </w:rPr>
        <w:t>Индивидуальная профилактическая работа в отношении несовершеннолетних, их родителей или иных законных представителей проводится в сроки, установленные статьей 7 Федерального закона от 21.05.1999 № 120-ФЗ «Об основах системы профилактики безнадзорности и правонарушений несовершеннолетних», необходимые для оказания социальной и иной помощи несовершеннолетним, или до устранения причин и условий, способствовавших безнадзорности, беспризорности, правонарушениям или антиобщественным действиям несовершеннолетних, или достижения ими возраста восемнадцати лет, или</w:t>
      </w:r>
      <w:proofErr w:type="gramEnd"/>
      <w:r w:rsidRPr="00C80085">
        <w:rPr>
          <w:rFonts w:ascii="Times New Roman" w:hAnsi="Times New Roman" w:cs="Times New Roman"/>
          <w:bCs/>
          <w:sz w:val="24"/>
          <w:szCs w:val="24"/>
        </w:rPr>
        <w:t xml:space="preserve"> наступления других обстоятельств, предусмотренных законодательством Российской Федерации.</w:t>
      </w:r>
    </w:p>
    <w:p w:rsidR="003F5152" w:rsidRPr="00C80085" w:rsidRDefault="00FE5D02" w:rsidP="00C80085">
      <w:pPr>
        <w:pStyle w:val="HTML"/>
        <w:numPr>
          <w:ilvl w:val="1"/>
          <w:numId w:val="22"/>
        </w:numPr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spacing w:line="276" w:lineRule="auto"/>
        <w:ind w:left="0" w:right="-1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80085">
        <w:rPr>
          <w:rFonts w:ascii="Times New Roman" w:hAnsi="Times New Roman" w:cs="Times New Roman"/>
          <w:bCs/>
          <w:sz w:val="24"/>
          <w:szCs w:val="24"/>
        </w:rPr>
        <w:t xml:space="preserve">Основанием для организации индивидуальной профилактической работы с </w:t>
      </w:r>
      <w:proofErr w:type="gramStart"/>
      <w:r w:rsidRPr="00C80085">
        <w:rPr>
          <w:rFonts w:ascii="Times New Roman" w:hAnsi="Times New Roman" w:cs="Times New Roman"/>
          <w:bCs/>
          <w:sz w:val="24"/>
          <w:szCs w:val="24"/>
        </w:rPr>
        <w:t>несовершеннолетними</w:t>
      </w:r>
      <w:proofErr w:type="gramEnd"/>
      <w:r w:rsidRPr="00C80085">
        <w:rPr>
          <w:rFonts w:ascii="Times New Roman" w:hAnsi="Times New Roman" w:cs="Times New Roman"/>
          <w:bCs/>
          <w:sz w:val="24"/>
          <w:szCs w:val="24"/>
        </w:rPr>
        <w:t xml:space="preserve"> обучающимися с </w:t>
      </w:r>
      <w:proofErr w:type="spellStart"/>
      <w:r w:rsidRPr="00C80085">
        <w:rPr>
          <w:rFonts w:ascii="Times New Roman" w:hAnsi="Times New Roman" w:cs="Times New Roman"/>
          <w:bCs/>
          <w:sz w:val="24"/>
          <w:szCs w:val="24"/>
        </w:rPr>
        <w:t>девиантным</w:t>
      </w:r>
      <w:proofErr w:type="spellEnd"/>
      <w:r w:rsidRPr="00C80085">
        <w:rPr>
          <w:rFonts w:ascii="Times New Roman" w:hAnsi="Times New Roman" w:cs="Times New Roman"/>
          <w:bCs/>
          <w:sz w:val="24"/>
          <w:szCs w:val="24"/>
        </w:rPr>
        <w:t xml:space="preserve"> поведением является поступление в образовательные организации одного из документов, перечисленных в статье 6 Федерального закона от 24 июня 1999 г. N 120-ФЗ.</w:t>
      </w:r>
    </w:p>
    <w:p w:rsidR="00FE5D02" w:rsidRPr="00C80085" w:rsidRDefault="00FE5D02" w:rsidP="00C80085">
      <w:pPr>
        <w:pStyle w:val="HTML"/>
        <w:numPr>
          <w:ilvl w:val="1"/>
          <w:numId w:val="22"/>
        </w:numPr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spacing w:line="276" w:lineRule="auto"/>
        <w:ind w:left="0" w:right="-1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80085">
        <w:rPr>
          <w:rFonts w:ascii="Times New Roman" w:hAnsi="Times New Roman" w:cs="Times New Roman"/>
          <w:bCs/>
          <w:sz w:val="24"/>
          <w:szCs w:val="24"/>
        </w:rPr>
        <w:t>И</w:t>
      </w:r>
      <w:r w:rsidRPr="00C80085">
        <w:rPr>
          <w:rFonts w:ascii="Times New Roman" w:hAnsi="Times New Roman" w:cs="Times New Roman"/>
          <w:bCs/>
          <w:color w:val="222222"/>
          <w:sz w:val="24"/>
          <w:szCs w:val="24"/>
        </w:rPr>
        <w:t>ндивидуальная профилактическая работа может проводиться с несовершеннолетними обучающимися, имеющими риски в связи с неуспеваемостью по учебным предметам, не посещающими или систематически пропускающими занятия без уважительных причин.</w:t>
      </w:r>
    </w:p>
    <w:p w:rsidR="00C80085" w:rsidRPr="00C80085" w:rsidRDefault="00C80085" w:rsidP="00C80085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spacing w:line="276" w:lineRule="auto"/>
        <w:ind w:left="709" w:right="-1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8C04E3" w:rsidRPr="008C04E3" w:rsidRDefault="00FE5D02" w:rsidP="008C04E3">
      <w:pPr>
        <w:pStyle w:val="HTML"/>
        <w:numPr>
          <w:ilvl w:val="0"/>
          <w:numId w:val="22"/>
        </w:numPr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spacing w:line="276" w:lineRule="auto"/>
        <w:ind w:left="0" w:right="-1" w:firstLine="0"/>
        <w:jc w:val="center"/>
        <w:rPr>
          <w:rFonts w:ascii="Times New Roman" w:hAnsi="Times New Roman" w:cs="Times New Roman"/>
          <w:sz w:val="24"/>
          <w:szCs w:val="24"/>
        </w:rPr>
      </w:pPr>
      <w:r w:rsidRPr="00C80085">
        <w:rPr>
          <w:rFonts w:ascii="Times New Roman" w:hAnsi="Times New Roman" w:cs="Times New Roman"/>
          <w:b/>
          <w:bCs/>
          <w:sz w:val="24"/>
          <w:szCs w:val="24"/>
        </w:rPr>
        <w:t xml:space="preserve">Снятие с </w:t>
      </w:r>
      <w:proofErr w:type="spellStart"/>
      <w:r w:rsidRPr="00C80085">
        <w:rPr>
          <w:rFonts w:ascii="Times New Roman" w:hAnsi="Times New Roman" w:cs="Times New Roman"/>
          <w:b/>
          <w:bCs/>
          <w:sz w:val="24"/>
          <w:szCs w:val="24"/>
        </w:rPr>
        <w:t>внутриколледжного</w:t>
      </w:r>
      <w:proofErr w:type="spellEnd"/>
      <w:r w:rsidRPr="00C80085">
        <w:rPr>
          <w:rFonts w:ascii="Times New Roman" w:hAnsi="Times New Roman" w:cs="Times New Roman"/>
          <w:b/>
          <w:bCs/>
          <w:sz w:val="24"/>
          <w:szCs w:val="24"/>
        </w:rPr>
        <w:t xml:space="preserve"> учета </w:t>
      </w:r>
      <w:proofErr w:type="gramStart"/>
      <w:r w:rsidRPr="00C80085">
        <w:rPr>
          <w:rFonts w:ascii="Times New Roman" w:hAnsi="Times New Roman" w:cs="Times New Roman"/>
          <w:b/>
          <w:bCs/>
          <w:sz w:val="24"/>
          <w:szCs w:val="24"/>
        </w:rPr>
        <w:t>обучающихся</w:t>
      </w:r>
      <w:proofErr w:type="gramEnd"/>
    </w:p>
    <w:p w:rsidR="008C04E3" w:rsidRPr="008C04E3" w:rsidRDefault="008C04E3" w:rsidP="008C04E3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spacing w:line="276" w:lineRule="auto"/>
        <w:ind w:right="-1"/>
        <w:rPr>
          <w:rFonts w:ascii="Times New Roman" w:hAnsi="Times New Roman" w:cs="Times New Roman"/>
          <w:sz w:val="24"/>
          <w:szCs w:val="24"/>
        </w:rPr>
      </w:pPr>
    </w:p>
    <w:p w:rsidR="008C04E3" w:rsidRPr="008C04E3" w:rsidRDefault="008C04E3" w:rsidP="008C04E3">
      <w:pPr>
        <w:pStyle w:val="HTML"/>
        <w:numPr>
          <w:ilvl w:val="1"/>
          <w:numId w:val="35"/>
        </w:numPr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spacing w:line="276" w:lineRule="auto"/>
        <w:ind w:left="0"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C04E3">
        <w:rPr>
          <w:rFonts w:ascii="Times New Roman" w:hAnsi="Times New Roman" w:cs="Times New Roman"/>
          <w:sz w:val="24"/>
          <w:szCs w:val="24"/>
        </w:rPr>
        <w:t xml:space="preserve"> Снятие с </w:t>
      </w:r>
      <w:proofErr w:type="spellStart"/>
      <w:r w:rsidRPr="008C04E3">
        <w:rPr>
          <w:rFonts w:ascii="Times New Roman" w:hAnsi="Times New Roman" w:cs="Times New Roman"/>
          <w:sz w:val="24"/>
          <w:szCs w:val="24"/>
        </w:rPr>
        <w:t>внутриколледжного</w:t>
      </w:r>
      <w:proofErr w:type="spellEnd"/>
      <w:r w:rsidRPr="008C04E3">
        <w:rPr>
          <w:rFonts w:ascii="Times New Roman" w:hAnsi="Times New Roman" w:cs="Times New Roman"/>
          <w:sz w:val="24"/>
          <w:szCs w:val="24"/>
        </w:rPr>
        <w:t xml:space="preserve"> учета обучающихся, семей осуществляется решением Совета по профилактике правонарушений на основании «Представления на снятие с </w:t>
      </w:r>
      <w:proofErr w:type="spellStart"/>
      <w:r w:rsidRPr="008C04E3">
        <w:rPr>
          <w:rFonts w:ascii="Times New Roman" w:hAnsi="Times New Roman" w:cs="Times New Roman"/>
          <w:sz w:val="24"/>
          <w:szCs w:val="24"/>
        </w:rPr>
        <w:t>внутриколледжного</w:t>
      </w:r>
      <w:proofErr w:type="spellEnd"/>
      <w:r w:rsidRPr="008C04E3">
        <w:rPr>
          <w:rFonts w:ascii="Times New Roman" w:hAnsi="Times New Roman" w:cs="Times New Roman"/>
          <w:sz w:val="24"/>
          <w:szCs w:val="24"/>
        </w:rPr>
        <w:t xml:space="preserve"> учета обучающегося, семьи» (форма №) </w:t>
      </w:r>
      <w:r w:rsidR="00F154AB">
        <w:rPr>
          <w:rFonts w:ascii="Times New Roman" w:hAnsi="Times New Roman" w:cs="Times New Roman"/>
          <w:sz w:val="24"/>
          <w:szCs w:val="24"/>
        </w:rPr>
        <w:t>начальника отдела</w:t>
      </w:r>
      <w:r w:rsidRPr="008C04E3">
        <w:rPr>
          <w:rFonts w:ascii="Times New Roman" w:hAnsi="Times New Roman" w:cs="Times New Roman"/>
          <w:sz w:val="24"/>
          <w:szCs w:val="24"/>
        </w:rPr>
        <w:t xml:space="preserve"> воспитательной</w:t>
      </w:r>
      <w:r w:rsidR="00F154AB">
        <w:rPr>
          <w:rFonts w:ascii="Times New Roman" w:hAnsi="Times New Roman" w:cs="Times New Roman"/>
          <w:sz w:val="24"/>
          <w:szCs w:val="24"/>
        </w:rPr>
        <w:t xml:space="preserve"> работы</w:t>
      </w:r>
      <w:r w:rsidRPr="008C04E3">
        <w:rPr>
          <w:rFonts w:ascii="Times New Roman" w:hAnsi="Times New Roman" w:cs="Times New Roman"/>
          <w:sz w:val="24"/>
          <w:szCs w:val="24"/>
        </w:rPr>
        <w:t xml:space="preserve">, утвержденное </w:t>
      </w:r>
      <w:r w:rsidR="00A3024E">
        <w:rPr>
          <w:rFonts w:ascii="Times New Roman" w:hAnsi="Times New Roman" w:cs="Times New Roman"/>
          <w:sz w:val="24"/>
          <w:szCs w:val="24"/>
        </w:rPr>
        <w:t>руководителем образовательной организации</w:t>
      </w:r>
      <w:r w:rsidRPr="008C04E3">
        <w:rPr>
          <w:rFonts w:ascii="Times New Roman" w:hAnsi="Times New Roman" w:cs="Times New Roman"/>
          <w:sz w:val="24"/>
          <w:szCs w:val="24"/>
        </w:rPr>
        <w:t>.</w:t>
      </w:r>
    </w:p>
    <w:p w:rsidR="008C04E3" w:rsidRPr="008C04E3" w:rsidRDefault="008C04E3" w:rsidP="008C04E3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spacing w:line="276" w:lineRule="auto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C04E3">
        <w:rPr>
          <w:rFonts w:ascii="Times New Roman" w:hAnsi="Times New Roman" w:cs="Times New Roman"/>
          <w:sz w:val="24"/>
          <w:szCs w:val="24"/>
        </w:rPr>
        <w:t xml:space="preserve">В представлении должны быть обоснованы причины снятия обучающегося, семьи, с </w:t>
      </w:r>
      <w:proofErr w:type="spellStart"/>
      <w:r w:rsidRPr="008C04E3">
        <w:rPr>
          <w:rFonts w:ascii="Times New Roman" w:hAnsi="Times New Roman" w:cs="Times New Roman"/>
          <w:sz w:val="24"/>
          <w:szCs w:val="24"/>
        </w:rPr>
        <w:t>внутриколледжного</w:t>
      </w:r>
      <w:proofErr w:type="spellEnd"/>
      <w:r w:rsidRPr="008C04E3">
        <w:rPr>
          <w:rFonts w:ascii="Times New Roman" w:hAnsi="Times New Roman" w:cs="Times New Roman"/>
          <w:sz w:val="24"/>
          <w:szCs w:val="24"/>
        </w:rPr>
        <w:t xml:space="preserve"> учета.</w:t>
      </w:r>
    </w:p>
    <w:p w:rsidR="008C04E3" w:rsidRPr="008C04E3" w:rsidRDefault="008C04E3" w:rsidP="008C04E3">
      <w:pPr>
        <w:pStyle w:val="a8"/>
        <w:ind w:left="0" w:right="-1" w:firstLine="709"/>
        <w:rPr>
          <w:sz w:val="24"/>
          <w:szCs w:val="24"/>
        </w:rPr>
      </w:pPr>
      <w:r w:rsidRPr="008C04E3">
        <w:rPr>
          <w:sz w:val="24"/>
          <w:szCs w:val="24"/>
        </w:rPr>
        <w:t>К представлению о снятии с учета приобщается (при наличии) информация из подразделений</w:t>
      </w:r>
      <w:r w:rsidR="00F154AB">
        <w:rPr>
          <w:sz w:val="24"/>
          <w:szCs w:val="24"/>
        </w:rPr>
        <w:t xml:space="preserve"> </w:t>
      </w:r>
      <w:r w:rsidRPr="008C04E3">
        <w:rPr>
          <w:sz w:val="24"/>
          <w:szCs w:val="24"/>
        </w:rPr>
        <w:t>по</w:t>
      </w:r>
      <w:r w:rsidR="00F154AB">
        <w:rPr>
          <w:sz w:val="24"/>
          <w:szCs w:val="24"/>
        </w:rPr>
        <w:t xml:space="preserve"> </w:t>
      </w:r>
      <w:r w:rsidRPr="008C04E3">
        <w:rPr>
          <w:sz w:val="24"/>
          <w:szCs w:val="24"/>
        </w:rPr>
        <w:t>делам</w:t>
      </w:r>
      <w:r w:rsidR="00F154AB">
        <w:rPr>
          <w:sz w:val="24"/>
          <w:szCs w:val="24"/>
        </w:rPr>
        <w:t xml:space="preserve"> </w:t>
      </w:r>
      <w:r w:rsidRPr="008C04E3">
        <w:rPr>
          <w:sz w:val="24"/>
          <w:szCs w:val="24"/>
        </w:rPr>
        <w:t>несовершеннолетних,</w:t>
      </w:r>
      <w:r w:rsidR="00F154AB">
        <w:rPr>
          <w:sz w:val="24"/>
          <w:szCs w:val="24"/>
        </w:rPr>
        <w:t xml:space="preserve"> </w:t>
      </w:r>
      <w:r w:rsidRPr="008C04E3">
        <w:rPr>
          <w:sz w:val="24"/>
          <w:szCs w:val="24"/>
        </w:rPr>
        <w:t>районных</w:t>
      </w:r>
      <w:r w:rsidR="00F154AB">
        <w:rPr>
          <w:sz w:val="24"/>
          <w:szCs w:val="24"/>
        </w:rPr>
        <w:t xml:space="preserve"> </w:t>
      </w:r>
      <w:r w:rsidRPr="008C04E3">
        <w:rPr>
          <w:sz w:val="24"/>
          <w:szCs w:val="24"/>
        </w:rPr>
        <w:t>комиссий</w:t>
      </w:r>
      <w:r w:rsidR="00F154AB">
        <w:rPr>
          <w:sz w:val="24"/>
          <w:szCs w:val="24"/>
        </w:rPr>
        <w:t xml:space="preserve"> </w:t>
      </w:r>
      <w:r w:rsidRPr="008C04E3">
        <w:rPr>
          <w:sz w:val="24"/>
          <w:szCs w:val="24"/>
        </w:rPr>
        <w:t>по</w:t>
      </w:r>
      <w:r w:rsidR="00F154AB">
        <w:rPr>
          <w:sz w:val="24"/>
          <w:szCs w:val="24"/>
        </w:rPr>
        <w:t xml:space="preserve"> </w:t>
      </w:r>
      <w:r w:rsidRPr="008C04E3">
        <w:rPr>
          <w:sz w:val="24"/>
          <w:szCs w:val="24"/>
        </w:rPr>
        <w:t>делам несовершеннолетних и защиты их прав, органов социальной защиты населения, здравоохранения и др.</w:t>
      </w:r>
    </w:p>
    <w:p w:rsidR="00C80085" w:rsidRPr="008C04E3" w:rsidRDefault="008C04E3" w:rsidP="008C04E3">
      <w:pPr>
        <w:pStyle w:val="a8"/>
        <w:ind w:left="0" w:right="-1" w:firstLine="709"/>
        <w:rPr>
          <w:sz w:val="24"/>
          <w:szCs w:val="24"/>
        </w:rPr>
      </w:pPr>
      <w:r w:rsidRPr="008C04E3">
        <w:rPr>
          <w:sz w:val="24"/>
          <w:szCs w:val="24"/>
        </w:rPr>
        <w:t xml:space="preserve">При снятии обучающегося, семьи, с </w:t>
      </w:r>
      <w:proofErr w:type="spellStart"/>
      <w:r w:rsidRPr="008C04E3">
        <w:rPr>
          <w:sz w:val="24"/>
          <w:szCs w:val="24"/>
        </w:rPr>
        <w:t>внутриколледжного</w:t>
      </w:r>
      <w:proofErr w:type="spellEnd"/>
      <w:r w:rsidRPr="008C04E3">
        <w:rPr>
          <w:sz w:val="24"/>
          <w:szCs w:val="24"/>
        </w:rPr>
        <w:t xml:space="preserve"> учета, делаются соответствующие отметки в «Карте индивидуального профилактического сопровождения обучающегося, семьи».</w:t>
      </w:r>
    </w:p>
    <w:p w:rsidR="00FE5D02" w:rsidRPr="00C80085" w:rsidRDefault="00FE5D02" w:rsidP="00C80085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spacing w:line="276" w:lineRule="auto"/>
        <w:ind w:right="-1" w:firstLine="709"/>
        <w:jc w:val="both"/>
        <w:rPr>
          <w:rFonts w:ascii="Times New Roman" w:hAnsi="Times New Roman" w:cs="Times New Roman"/>
          <w:color w:val="222222"/>
          <w:sz w:val="24"/>
          <w:szCs w:val="24"/>
        </w:rPr>
      </w:pPr>
      <w:r w:rsidRPr="00C80085">
        <w:rPr>
          <w:rFonts w:ascii="Times New Roman" w:hAnsi="Times New Roman" w:cs="Times New Roman"/>
          <w:sz w:val="24"/>
          <w:szCs w:val="24"/>
        </w:rPr>
        <w:lastRenderedPageBreak/>
        <w:t>Основаниями для снятия с учета являются:</w:t>
      </w:r>
    </w:p>
    <w:p w:rsidR="00FE5D02" w:rsidRPr="00C80085" w:rsidRDefault="00FE5D02" w:rsidP="00C80085">
      <w:pPr>
        <w:pStyle w:val="a6"/>
        <w:numPr>
          <w:ilvl w:val="0"/>
          <w:numId w:val="8"/>
        </w:numPr>
        <w:spacing w:line="276" w:lineRule="auto"/>
        <w:ind w:left="0" w:right="-1" w:firstLine="709"/>
        <w:jc w:val="both"/>
        <w:rPr>
          <w:color w:val="222222"/>
          <w:u w:val="none"/>
        </w:rPr>
      </w:pPr>
      <w:r w:rsidRPr="00C80085">
        <w:rPr>
          <w:color w:val="222222"/>
          <w:u w:val="none"/>
        </w:rPr>
        <w:t xml:space="preserve"> позитивные изменения обстоятельств жизни несовершеннолетнего, сохраняющиеся длительное время (например, в течение трех месяцев несовершеннолетний успевает по всем учебным предметам, либо не допускает нарушений устава и правил внутреннего распорядка образовательной организации);</w:t>
      </w:r>
    </w:p>
    <w:p w:rsidR="00FE5D02" w:rsidRPr="00C80085" w:rsidRDefault="00FE5D02" w:rsidP="00C80085">
      <w:pPr>
        <w:pStyle w:val="a6"/>
        <w:numPr>
          <w:ilvl w:val="0"/>
          <w:numId w:val="8"/>
        </w:numPr>
        <w:spacing w:line="276" w:lineRule="auto"/>
        <w:ind w:left="0" w:right="-1" w:firstLine="709"/>
        <w:jc w:val="both"/>
        <w:rPr>
          <w:color w:val="222222"/>
          <w:u w:val="none"/>
        </w:rPr>
      </w:pPr>
      <w:r w:rsidRPr="00C80085">
        <w:rPr>
          <w:color w:val="222222"/>
          <w:u w:val="none"/>
        </w:rPr>
        <w:t xml:space="preserve"> окончание обучения в образовательной организации;</w:t>
      </w:r>
    </w:p>
    <w:p w:rsidR="00FE5D02" w:rsidRPr="00C80085" w:rsidRDefault="00FE5D02" w:rsidP="00C80085">
      <w:pPr>
        <w:pStyle w:val="a6"/>
        <w:numPr>
          <w:ilvl w:val="0"/>
          <w:numId w:val="8"/>
        </w:numPr>
        <w:spacing w:line="276" w:lineRule="auto"/>
        <w:ind w:left="0" w:right="-1" w:firstLine="709"/>
        <w:jc w:val="both"/>
        <w:rPr>
          <w:color w:val="222222"/>
          <w:u w:val="none"/>
        </w:rPr>
      </w:pPr>
      <w:r w:rsidRPr="00C80085">
        <w:rPr>
          <w:color w:val="222222"/>
          <w:u w:val="none"/>
        </w:rPr>
        <w:t xml:space="preserve"> перевод в иную образовательную организацию;</w:t>
      </w:r>
    </w:p>
    <w:p w:rsidR="00FE5D02" w:rsidRPr="00C80085" w:rsidRDefault="00FE5D02" w:rsidP="00C80085">
      <w:pPr>
        <w:pStyle w:val="a6"/>
        <w:numPr>
          <w:ilvl w:val="0"/>
          <w:numId w:val="8"/>
        </w:numPr>
        <w:spacing w:line="276" w:lineRule="auto"/>
        <w:ind w:left="0" w:right="-1" w:firstLine="709"/>
        <w:jc w:val="both"/>
        <w:rPr>
          <w:u w:val="none"/>
        </w:rPr>
      </w:pPr>
      <w:r w:rsidRPr="00C80085">
        <w:rPr>
          <w:color w:val="222222"/>
          <w:u w:val="none"/>
        </w:rPr>
        <w:t>достижение возраста 18 лет;</w:t>
      </w:r>
    </w:p>
    <w:p w:rsidR="00FE5D02" w:rsidRPr="00C80085" w:rsidRDefault="00FE5D02" w:rsidP="00C80085">
      <w:pPr>
        <w:numPr>
          <w:ilvl w:val="0"/>
          <w:numId w:val="8"/>
        </w:numPr>
        <w:spacing w:line="276" w:lineRule="auto"/>
        <w:ind w:left="0" w:right="-1" w:firstLine="709"/>
        <w:jc w:val="both"/>
      </w:pPr>
      <w:r w:rsidRPr="00C80085">
        <w:t xml:space="preserve"> сведения, поступившие из органов и учреждений системы профилактики, о том, что отпали обстоятельства, вызывающие необходимость в дальнейшем проведении индивидуальной профилактической работы с несовершеннолетним (например, постановление комиссии по делам несовершеннолетних и защите их прав, предусматривающее прекращение нахождения несовершеннолетнего в социально опасном положении).</w:t>
      </w:r>
    </w:p>
    <w:p w:rsidR="00FE5D02" w:rsidRDefault="00FE5D02" w:rsidP="00C80085">
      <w:pPr>
        <w:pStyle w:val="HTML"/>
        <w:numPr>
          <w:ilvl w:val="0"/>
          <w:numId w:val="8"/>
        </w:numPr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spacing w:line="276" w:lineRule="auto"/>
        <w:ind w:left="0"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0085">
        <w:rPr>
          <w:rFonts w:ascii="Times New Roman" w:hAnsi="Times New Roman" w:cs="Times New Roman"/>
          <w:sz w:val="24"/>
          <w:szCs w:val="24"/>
        </w:rPr>
        <w:t>другие объективные причины, предусмотренные Законодательством РФ.</w:t>
      </w:r>
    </w:p>
    <w:p w:rsidR="00C80085" w:rsidRPr="00C80085" w:rsidRDefault="00C80085" w:rsidP="00C80085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spacing w:line="276" w:lineRule="auto"/>
        <w:ind w:left="709"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FE5D02" w:rsidRPr="00C80085" w:rsidRDefault="00FE5D02" w:rsidP="00C80085">
      <w:pPr>
        <w:pStyle w:val="HTML"/>
        <w:numPr>
          <w:ilvl w:val="0"/>
          <w:numId w:val="21"/>
        </w:numPr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spacing w:line="276" w:lineRule="auto"/>
        <w:ind w:right="-1"/>
        <w:rPr>
          <w:rFonts w:ascii="Times New Roman" w:hAnsi="Times New Roman" w:cs="Times New Roman"/>
          <w:b/>
          <w:bCs/>
          <w:sz w:val="24"/>
          <w:szCs w:val="24"/>
        </w:rPr>
      </w:pPr>
      <w:r w:rsidRPr="00C80085">
        <w:rPr>
          <w:rFonts w:ascii="Times New Roman" w:hAnsi="Times New Roman" w:cs="Times New Roman"/>
          <w:b/>
          <w:bCs/>
          <w:sz w:val="24"/>
          <w:szCs w:val="24"/>
        </w:rPr>
        <w:t xml:space="preserve">Ответственность и </w:t>
      </w:r>
      <w:proofErr w:type="gramStart"/>
      <w:r w:rsidRPr="00C80085">
        <w:rPr>
          <w:rFonts w:ascii="Times New Roman" w:hAnsi="Times New Roman" w:cs="Times New Roman"/>
          <w:b/>
          <w:bCs/>
          <w:sz w:val="24"/>
          <w:szCs w:val="24"/>
        </w:rPr>
        <w:t>контроль за</w:t>
      </w:r>
      <w:proofErr w:type="gramEnd"/>
      <w:r w:rsidRPr="00C80085">
        <w:rPr>
          <w:rFonts w:ascii="Times New Roman" w:hAnsi="Times New Roman" w:cs="Times New Roman"/>
          <w:b/>
          <w:bCs/>
          <w:sz w:val="24"/>
          <w:szCs w:val="24"/>
        </w:rPr>
        <w:t xml:space="preserve"> ведением </w:t>
      </w:r>
      <w:proofErr w:type="spellStart"/>
      <w:r w:rsidRPr="00C80085">
        <w:rPr>
          <w:rFonts w:ascii="Times New Roman" w:hAnsi="Times New Roman" w:cs="Times New Roman"/>
          <w:b/>
          <w:bCs/>
          <w:sz w:val="24"/>
          <w:szCs w:val="24"/>
        </w:rPr>
        <w:t>внутриколледжного</w:t>
      </w:r>
      <w:proofErr w:type="spellEnd"/>
    </w:p>
    <w:p w:rsidR="00FE5D02" w:rsidRPr="00C80085" w:rsidRDefault="00FE5D02" w:rsidP="00C80085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spacing w:line="276" w:lineRule="auto"/>
        <w:ind w:right="-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80085">
        <w:rPr>
          <w:rFonts w:ascii="Times New Roman" w:hAnsi="Times New Roman" w:cs="Times New Roman"/>
          <w:b/>
          <w:bCs/>
          <w:sz w:val="24"/>
          <w:szCs w:val="24"/>
        </w:rPr>
        <w:t xml:space="preserve">учета обучающихся и семей, находящихся </w:t>
      </w:r>
      <w:proofErr w:type="gramStart"/>
      <w:r w:rsidRPr="00C80085">
        <w:rPr>
          <w:rFonts w:ascii="Times New Roman" w:hAnsi="Times New Roman" w:cs="Times New Roman"/>
          <w:b/>
          <w:bCs/>
          <w:sz w:val="24"/>
          <w:szCs w:val="24"/>
        </w:rPr>
        <w:t>в</w:t>
      </w:r>
      <w:proofErr w:type="gramEnd"/>
      <w:r w:rsidRPr="00C80085">
        <w:rPr>
          <w:rFonts w:ascii="Times New Roman" w:hAnsi="Times New Roman" w:cs="Times New Roman"/>
          <w:b/>
          <w:bCs/>
          <w:sz w:val="24"/>
          <w:szCs w:val="24"/>
        </w:rPr>
        <w:t xml:space="preserve"> социально</w:t>
      </w:r>
    </w:p>
    <w:p w:rsidR="00FE5D02" w:rsidRDefault="00FE5D02" w:rsidP="00C80085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spacing w:line="276" w:lineRule="auto"/>
        <w:ind w:right="-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80085">
        <w:rPr>
          <w:rFonts w:ascii="Times New Roman" w:hAnsi="Times New Roman" w:cs="Times New Roman"/>
          <w:b/>
          <w:bCs/>
          <w:sz w:val="24"/>
          <w:szCs w:val="24"/>
        </w:rPr>
        <w:t xml:space="preserve">опасном </w:t>
      </w:r>
      <w:proofErr w:type="gramStart"/>
      <w:r w:rsidRPr="00C80085">
        <w:rPr>
          <w:rFonts w:ascii="Times New Roman" w:hAnsi="Times New Roman" w:cs="Times New Roman"/>
          <w:b/>
          <w:bCs/>
          <w:sz w:val="24"/>
          <w:szCs w:val="24"/>
        </w:rPr>
        <w:t>положении</w:t>
      </w:r>
      <w:proofErr w:type="gramEnd"/>
    </w:p>
    <w:p w:rsidR="00C80085" w:rsidRPr="00C80085" w:rsidRDefault="00C80085" w:rsidP="00C80085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spacing w:line="276" w:lineRule="auto"/>
        <w:ind w:right="-1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FE5D02" w:rsidRPr="00C80085" w:rsidRDefault="00FE5D02" w:rsidP="00C80085">
      <w:pPr>
        <w:pStyle w:val="HTML"/>
        <w:numPr>
          <w:ilvl w:val="1"/>
          <w:numId w:val="21"/>
        </w:numPr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spacing w:line="276" w:lineRule="auto"/>
        <w:ind w:left="0" w:right="-1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80085">
        <w:rPr>
          <w:rFonts w:ascii="Times New Roman" w:hAnsi="Times New Roman" w:cs="Times New Roman"/>
          <w:color w:val="020B22"/>
          <w:sz w:val="24"/>
          <w:szCs w:val="24"/>
          <w:shd w:val="clear" w:color="auto" w:fill="FFFFFF"/>
        </w:rPr>
        <w:t xml:space="preserve">В </w:t>
      </w:r>
      <w:r w:rsidRPr="00C8008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целях предупреждения, </w:t>
      </w:r>
      <w:r w:rsidRPr="00C80085">
        <w:rPr>
          <w:rFonts w:ascii="Times New Roman" w:hAnsi="Times New Roman" w:cs="Times New Roman"/>
          <w:sz w:val="24"/>
          <w:szCs w:val="24"/>
        </w:rPr>
        <w:t xml:space="preserve">содействия по выявлению возможного </w:t>
      </w:r>
      <w:r w:rsidRPr="00C8008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семейного неблагополучия, социального сиротства несовершеннолетних </w:t>
      </w:r>
      <w:r w:rsidRPr="00C80085">
        <w:rPr>
          <w:rFonts w:ascii="Times New Roman" w:hAnsi="Times New Roman" w:cs="Times New Roman"/>
          <w:sz w:val="24"/>
          <w:szCs w:val="24"/>
        </w:rPr>
        <w:t xml:space="preserve">и своевременного </w:t>
      </w:r>
      <w:proofErr w:type="gramStart"/>
      <w:r w:rsidRPr="00C80085">
        <w:rPr>
          <w:rFonts w:ascii="Times New Roman" w:hAnsi="Times New Roman" w:cs="Times New Roman"/>
          <w:sz w:val="24"/>
          <w:szCs w:val="24"/>
        </w:rPr>
        <w:t>принятия</w:t>
      </w:r>
      <w:proofErr w:type="gramEnd"/>
      <w:r w:rsidRPr="00C80085">
        <w:rPr>
          <w:rFonts w:ascii="Times New Roman" w:hAnsi="Times New Roman" w:cs="Times New Roman"/>
          <w:sz w:val="24"/>
          <w:szCs w:val="24"/>
        </w:rPr>
        <w:t xml:space="preserve"> профилактических мер</w:t>
      </w:r>
      <w:r w:rsidRPr="00C8008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C80085">
        <w:rPr>
          <w:rFonts w:ascii="Times New Roman" w:hAnsi="Times New Roman" w:cs="Times New Roman"/>
          <w:bCs/>
          <w:sz w:val="24"/>
          <w:szCs w:val="24"/>
        </w:rPr>
        <w:t>внутриколледжный</w:t>
      </w:r>
      <w:proofErr w:type="spellEnd"/>
      <w:r w:rsidRPr="00C80085">
        <w:rPr>
          <w:rFonts w:ascii="Times New Roman" w:hAnsi="Times New Roman" w:cs="Times New Roman"/>
          <w:bCs/>
          <w:sz w:val="24"/>
          <w:szCs w:val="24"/>
        </w:rPr>
        <w:t xml:space="preserve"> контроль и индивидуальная профилактическая работа осуществляется во взаимодействии с органами и ведомствами системы профилактики безнадзорности и правонарушений несовершеннолетних в соответствии со ст.9 Федерального закона от 24 июня 1999 г. N 120-ФЗ </w:t>
      </w:r>
      <w:r w:rsidRPr="00C80085">
        <w:rPr>
          <w:rFonts w:ascii="Times New Roman" w:hAnsi="Times New Roman" w:cs="Times New Roman"/>
          <w:sz w:val="24"/>
          <w:szCs w:val="24"/>
        </w:rPr>
        <w:t>в следующих случаях:</w:t>
      </w:r>
    </w:p>
    <w:p w:rsidR="00FE5D02" w:rsidRPr="00C80085" w:rsidRDefault="00FE5D02" w:rsidP="008C04E3">
      <w:pPr>
        <w:pStyle w:val="HTML"/>
        <w:numPr>
          <w:ilvl w:val="0"/>
          <w:numId w:val="36"/>
        </w:numPr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spacing w:line="276" w:lineRule="auto"/>
        <w:ind w:left="0" w:right="-1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80085">
        <w:rPr>
          <w:rFonts w:ascii="Times New Roman" w:hAnsi="Times New Roman" w:cs="Times New Roman"/>
          <w:sz w:val="24"/>
          <w:szCs w:val="24"/>
        </w:rPr>
        <w:t>если воспитательные и профилактические меры в отношении несовершеннолетних, состоящих на внутреннем профилактическом учете, и их родителей/законных представителей не имеют должного положительного воздействия (эффекта);</w:t>
      </w:r>
    </w:p>
    <w:p w:rsidR="00FE5D02" w:rsidRPr="00C80085" w:rsidRDefault="00FE5D02" w:rsidP="008C04E3">
      <w:pPr>
        <w:pStyle w:val="Default"/>
        <w:numPr>
          <w:ilvl w:val="0"/>
          <w:numId w:val="36"/>
        </w:numPr>
        <w:spacing w:line="276" w:lineRule="auto"/>
        <w:ind w:left="0" w:right="-1" w:firstLine="851"/>
        <w:jc w:val="both"/>
      </w:pPr>
      <w:r w:rsidRPr="00C80085">
        <w:t>при отсутствии несовершеннолетнего обучающегося на учебных занятиях более пяти учебных дней без уважительной причины (при не предоставлении родителями/законными представителями подтверждающих документов);</w:t>
      </w:r>
    </w:p>
    <w:p w:rsidR="00FE5D02" w:rsidRPr="00C80085" w:rsidRDefault="00FE5D02" w:rsidP="008C04E3">
      <w:pPr>
        <w:pStyle w:val="Default"/>
        <w:numPr>
          <w:ilvl w:val="0"/>
          <w:numId w:val="36"/>
        </w:numPr>
        <w:spacing w:line="276" w:lineRule="auto"/>
        <w:ind w:left="0" w:right="-1" w:firstLine="851"/>
        <w:jc w:val="both"/>
      </w:pPr>
      <w:r w:rsidRPr="00C80085">
        <w:t>при обнаружении/подозрении на семейное неблагополучие несовершеннолетнего, в том числе уклонение от родительских обязанностей его законных представителей, возможное осуществление противоправных действий в отношении несовершеннолетнего и др.</w:t>
      </w:r>
    </w:p>
    <w:p w:rsidR="00FE5D02" w:rsidRPr="00C80085" w:rsidRDefault="00FE5D02" w:rsidP="00C80085">
      <w:pPr>
        <w:pStyle w:val="HTML"/>
        <w:numPr>
          <w:ilvl w:val="1"/>
          <w:numId w:val="21"/>
        </w:numPr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0"/>
        </w:tabs>
        <w:spacing w:line="276" w:lineRule="auto"/>
        <w:ind w:left="0" w:right="-1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80085">
        <w:rPr>
          <w:rFonts w:ascii="Times New Roman" w:hAnsi="Times New Roman" w:cs="Times New Roman"/>
          <w:sz w:val="24"/>
          <w:szCs w:val="24"/>
        </w:rPr>
        <w:t xml:space="preserve">Ответственность за организацию ведения </w:t>
      </w:r>
      <w:proofErr w:type="spellStart"/>
      <w:r w:rsidRPr="00C80085">
        <w:rPr>
          <w:rFonts w:ascii="Times New Roman" w:hAnsi="Times New Roman" w:cs="Times New Roman"/>
          <w:sz w:val="24"/>
          <w:szCs w:val="24"/>
        </w:rPr>
        <w:t>внутриколледжного</w:t>
      </w:r>
      <w:proofErr w:type="spellEnd"/>
      <w:r w:rsidRPr="00C80085">
        <w:rPr>
          <w:rFonts w:ascii="Times New Roman" w:hAnsi="Times New Roman" w:cs="Times New Roman"/>
          <w:sz w:val="24"/>
          <w:szCs w:val="24"/>
        </w:rPr>
        <w:t xml:space="preserve"> учета, оформление соответствующей документации, а также взаимодействие с </w:t>
      </w:r>
      <w:r w:rsidRPr="00C80085">
        <w:rPr>
          <w:rFonts w:ascii="Times New Roman" w:hAnsi="Times New Roman" w:cs="Times New Roman"/>
          <w:bCs/>
          <w:sz w:val="24"/>
          <w:szCs w:val="24"/>
        </w:rPr>
        <w:t>органами и ведомствами системы профилактики безнадзорности и правонарушений несовершеннолетних</w:t>
      </w:r>
      <w:r w:rsidRPr="00C80085">
        <w:rPr>
          <w:rFonts w:ascii="Times New Roman" w:hAnsi="Times New Roman" w:cs="Times New Roman"/>
          <w:sz w:val="24"/>
          <w:szCs w:val="24"/>
        </w:rPr>
        <w:t xml:space="preserve"> возлагается на начальника отдела воспитательной работы, а непосредственное ведение учета на социального педагога.</w:t>
      </w:r>
    </w:p>
    <w:p w:rsidR="00FE5D02" w:rsidRPr="00C80085" w:rsidRDefault="00FE5D02" w:rsidP="00C80085">
      <w:pPr>
        <w:pStyle w:val="HTML"/>
        <w:numPr>
          <w:ilvl w:val="1"/>
          <w:numId w:val="21"/>
        </w:numPr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spacing w:line="276" w:lineRule="auto"/>
        <w:ind w:left="0" w:right="-1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80085">
        <w:rPr>
          <w:rFonts w:ascii="Times New Roman" w:hAnsi="Times New Roman" w:cs="Times New Roman"/>
          <w:sz w:val="24"/>
          <w:szCs w:val="24"/>
        </w:rPr>
        <w:t>Начальник отдела воспитательной работы:</w:t>
      </w:r>
    </w:p>
    <w:p w:rsidR="00FE5D02" w:rsidRPr="00C80085" w:rsidRDefault="00FE5D02" w:rsidP="008C04E3">
      <w:pPr>
        <w:pStyle w:val="HTML"/>
        <w:numPr>
          <w:ilvl w:val="0"/>
          <w:numId w:val="37"/>
        </w:numPr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spacing w:line="276" w:lineRule="auto"/>
        <w:ind w:left="0"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0085">
        <w:rPr>
          <w:rFonts w:ascii="Times New Roman" w:hAnsi="Times New Roman" w:cs="Times New Roman"/>
          <w:sz w:val="24"/>
          <w:szCs w:val="24"/>
        </w:rPr>
        <w:t xml:space="preserve">оказывает организационно-методическую помощь кураторам, социальному педагогу в ведении </w:t>
      </w:r>
      <w:proofErr w:type="spellStart"/>
      <w:r w:rsidRPr="00C80085">
        <w:rPr>
          <w:rFonts w:ascii="Times New Roman" w:hAnsi="Times New Roman" w:cs="Times New Roman"/>
          <w:sz w:val="24"/>
          <w:szCs w:val="24"/>
        </w:rPr>
        <w:t>внутриколледжного</w:t>
      </w:r>
      <w:proofErr w:type="spellEnd"/>
      <w:r w:rsidRPr="00C80085">
        <w:rPr>
          <w:rFonts w:ascii="Times New Roman" w:hAnsi="Times New Roman" w:cs="Times New Roman"/>
          <w:sz w:val="24"/>
          <w:szCs w:val="24"/>
        </w:rPr>
        <w:t xml:space="preserve"> учета;</w:t>
      </w:r>
    </w:p>
    <w:p w:rsidR="00FE5D02" w:rsidRPr="00C80085" w:rsidRDefault="00FE5D02" w:rsidP="008C04E3">
      <w:pPr>
        <w:pStyle w:val="HTML"/>
        <w:numPr>
          <w:ilvl w:val="0"/>
          <w:numId w:val="37"/>
        </w:numPr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spacing w:line="276" w:lineRule="auto"/>
        <w:ind w:left="0" w:right="-1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80085">
        <w:rPr>
          <w:rFonts w:ascii="Times New Roman" w:hAnsi="Times New Roman" w:cs="Times New Roman"/>
          <w:sz w:val="24"/>
          <w:szCs w:val="24"/>
        </w:rPr>
        <w:lastRenderedPageBreak/>
        <w:t>ведет анализ условий и причин негативных проявлений среди обучающихся и определяет меры по их устранению;</w:t>
      </w:r>
      <w:proofErr w:type="gramEnd"/>
    </w:p>
    <w:p w:rsidR="00FE5D02" w:rsidRPr="00C80085" w:rsidRDefault="00FE5D02" w:rsidP="008C04E3">
      <w:pPr>
        <w:pStyle w:val="HTML"/>
        <w:numPr>
          <w:ilvl w:val="0"/>
          <w:numId w:val="37"/>
        </w:numPr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spacing w:line="276" w:lineRule="auto"/>
        <w:ind w:left="0"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0085">
        <w:rPr>
          <w:rFonts w:ascii="Times New Roman" w:hAnsi="Times New Roman" w:cs="Times New Roman"/>
          <w:sz w:val="24"/>
          <w:szCs w:val="24"/>
        </w:rPr>
        <w:t>готовит соответствующую информацию о деятельности по профилактике безнадзорности и правонарушений обучающихся.</w:t>
      </w:r>
    </w:p>
    <w:p w:rsidR="00FE5D02" w:rsidRPr="00C80085" w:rsidRDefault="00FE5D02" w:rsidP="00C80085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</w:tabs>
        <w:spacing w:line="276" w:lineRule="auto"/>
        <w:ind w:right="-1"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F5152" w:rsidRPr="008C04E3" w:rsidRDefault="003F5152" w:rsidP="00C80085">
      <w:pPr>
        <w:pStyle w:val="a8"/>
        <w:numPr>
          <w:ilvl w:val="0"/>
          <w:numId w:val="21"/>
        </w:numPr>
        <w:spacing w:before="0" w:line="276" w:lineRule="auto"/>
        <w:ind w:left="0" w:right="-1" w:firstLine="0"/>
        <w:jc w:val="center"/>
        <w:rPr>
          <w:b/>
          <w:sz w:val="24"/>
          <w:szCs w:val="24"/>
        </w:rPr>
      </w:pPr>
      <w:r w:rsidRPr="008C04E3">
        <w:rPr>
          <w:b/>
          <w:sz w:val="24"/>
          <w:szCs w:val="24"/>
        </w:rPr>
        <w:t>Заключительные</w:t>
      </w:r>
      <w:r w:rsidR="00E8534B">
        <w:rPr>
          <w:b/>
          <w:sz w:val="24"/>
          <w:szCs w:val="24"/>
        </w:rPr>
        <w:t xml:space="preserve"> </w:t>
      </w:r>
      <w:r w:rsidRPr="008C04E3">
        <w:rPr>
          <w:b/>
          <w:spacing w:val="-2"/>
          <w:sz w:val="24"/>
          <w:szCs w:val="24"/>
        </w:rPr>
        <w:t>положения</w:t>
      </w:r>
    </w:p>
    <w:p w:rsidR="003F5152" w:rsidRPr="008C04E3" w:rsidRDefault="003F5152" w:rsidP="00C80085">
      <w:pPr>
        <w:pStyle w:val="a6"/>
        <w:spacing w:line="276" w:lineRule="auto"/>
        <w:ind w:right="-1" w:firstLine="709"/>
        <w:jc w:val="both"/>
        <w:rPr>
          <w:b/>
        </w:rPr>
      </w:pPr>
    </w:p>
    <w:p w:rsidR="003F5152" w:rsidRPr="008C04E3" w:rsidRDefault="003F5152" w:rsidP="00C80085">
      <w:pPr>
        <w:pStyle w:val="a8"/>
        <w:numPr>
          <w:ilvl w:val="1"/>
          <w:numId w:val="21"/>
        </w:numPr>
        <w:spacing w:before="0" w:line="276" w:lineRule="auto"/>
        <w:ind w:left="0" w:right="-1" w:firstLine="709"/>
        <w:rPr>
          <w:sz w:val="24"/>
          <w:szCs w:val="24"/>
        </w:rPr>
      </w:pPr>
      <w:r w:rsidRPr="008C04E3">
        <w:rPr>
          <w:sz w:val="24"/>
          <w:szCs w:val="24"/>
        </w:rPr>
        <w:t>Вопросы, не урегулированные настоящим Положением, подлежат урегулированию</w:t>
      </w:r>
      <w:r w:rsidR="00F154AB">
        <w:rPr>
          <w:sz w:val="24"/>
          <w:szCs w:val="24"/>
        </w:rPr>
        <w:t xml:space="preserve"> </w:t>
      </w:r>
      <w:r w:rsidRPr="008C04E3">
        <w:rPr>
          <w:sz w:val="24"/>
          <w:szCs w:val="24"/>
        </w:rPr>
        <w:t xml:space="preserve">в соответствии с действующим законодательством Российской Федерации, Уставом и иными локальными нормативными актами </w:t>
      </w:r>
      <w:r w:rsidR="00536634" w:rsidRPr="008C04E3">
        <w:rPr>
          <w:sz w:val="24"/>
          <w:szCs w:val="24"/>
        </w:rPr>
        <w:t>образовательной организации</w:t>
      </w:r>
      <w:r w:rsidRPr="008C04E3">
        <w:rPr>
          <w:sz w:val="24"/>
          <w:szCs w:val="24"/>
        </w:rPr>
        <w:t>.</w:t>
      </w:r>
    </w:p>
    <w:p w:rsidR="003F5152" w:rsidRPr="008C04E3" w:rsidRDefault="003F5152" w:rsidP="00C80085">
      <w:pPr>
        <w:spacing w:line="276" w:lineRule="auto"/>
        <w:ind w:right="-1" w:firstLine="709"/>
        <w:jc w:val="both"/>
      </w:pPr>
    </w:p>
    <w:p w:rsidR="003F5152" w:rsidRPr="008C04E3" w:rsidRDefault="003F5152" w:rsidP="00C80085">
      <w:pPr>
        <w:spacing w:line="276" w:lineRule="auto"/>
        <w:ind w:right="-1" w:firstLine="709"/>
        <w:jc w:val="both"/>
      </w:pPr>
      <w:r w:rsidRPr="008C04E3">
        <w:t>Приложения:</w:t>
      </w:r>
    </w:p>
    <w:p w:rsidR="003F5152" w:rsidRPr="008C04E3" w:rsidRDefault="003F5152" w:rsidP="00C80085">
      <w:pPr>
        <w:spacing w:line="276" w:lineRule="auto"/>
        <w:ind w:right="-1" w:firstLine="709"/>
        <w:jc w:val="both"/>
      </w:pPr>
      <w:r w:rsidRPr="008C04E3">
        <w:t>Приложение</w:t>
      </w:r>
      <w:proofErr w:type="gramStart"/>
      <w:r w:rsidRPr="008C04E3">
        <w:t>1</w:t>
      </w:r>
      <w:proofErr w:type="gramEnd"/>
      <w:r w:rsidRPr="008C04E3">
        <w:t>–«Представление</w:t>
      </w:r>
      <w:r w:rsidR="00F154AB">
        <w:t xml:space="preserve"> </w:t>
      </w:r>
      <w:r w:rsidRPr="008C04E3">
        <w:t>о</w:t>
      </w:r>
      <w:r w:rsidR="00F154AB">
        <w:t xml:space="preserve"> </w:t>
      </w:r>
      <w:r w:rsidRPr="008C04E3">
        <w:t>постановке</w:t>
      </w:r>
      <w:r w:rsidR="00F154AB">
        <w:t xml:space="preserve"> </w:t>
      </w:r>
      <w:r w:rsidRPr="008C04E3">
        <w:t>на</w:t>
      </w:r>
      <w:r w:rsidR="00F154AB">
        <w:t xml:space="preserve"> </w:t>
      </w:r>
      <w:proofErr w:type="spellStart"/>
      <w:r w:rsidRPr="008C04E3">
        <w:t>внутриколледжный</w:t>
      </w:r>
      <w:proofErr w:type="spellEnd"/>
      <w:r w:rsidR="00F154AB">
        <w:t xml:space="preserve"> </w:t>
      </w:r>
      <w:r w:rsidRPr="008C04E3">
        <w:t>учет</w:t>
      </w:r>
      <w:r w:rsidR="00F154AB">
        <w:t xml:space="preserve"> </w:t>
      </w:r>
      <w:r w:rsidRPr="008C04E3">
        <w:t>обучающегося, семьи», 1 лист.</w:t>
      </w:r>
    </w:p>
    <w:p w:rsidR="003F5152" w:rsidRPr="008C04E3" w:rsidRDefault="003F5152" w:rsidP="00C80085">
      <w:pPr>
        <w:spacing w:line="276" w:lineRule="auto"/>
        <w:ind w:right="-1" w:firstLine="709"/>
        <w:jc w:val="both"/>
      </w:pPr>
      <w:r w:rsidRPr="008C04E3">
        <w:t>Приложение</w:t>
      </w:r>
      <w:proofErr w:type="gramStart"/>
      <w:r w:rsidR="00E978EB" w:rsidRPr="008C04E3">
        <w:t>2</w:t>
      </w:r>
      <w:proofErr w:type="gramEnd"/>
      <w:r w:rsidRPr="008C04E3">
        <w:t>–«Карта</w:t>
      </w:r>
      <w:r w:rsidR="00F154AB">
        <w:t xml:space="preserve"> </w:t>
      </w:r>
      <w:r w:rsidRPr="008C04E3">
        <w:t>индивидуального</w:t>
      </w:r>
      <w:r w:rsidR="00F154AB">
        <w:t xml:space="preserve"> </w:t>
      </w:r>
      <w:r w:rsidRPr="008C04E3">
        <w:t>профилактического</w:t>
      </w:r>
      <w:r w:rsidR="00F154AB">
        <w:t xml:space="preserve"> </w:t>
      </w:r>
      <w:r w:rsidRPr="008C04E3">
        <w:t>сопровождения</w:t>
      </w:r>
      <w:r w:rsidR="00F154AB">
        <w:t xml:space="preserve"> </w:t>
      </w:r>
      <w:r w:rsidRPr="008C04E3">
        <w:t>обучающегося, семьи», 2 листа.</w:t>
      </w:r>
    </w:p>
    <w:p w:rsidR="003F5152" w:rsidRPr="00C80085" w:rsidRDefault="003F5152" w:rsidP="00C80085">
      <w:pPr>
        <w:spacing w:line="276" w:lineRule="auto"/>
        <w:ind w:right="-1" w:firstLine="709"/>
        <w:jc w:val="both"/>
      </w:pPr>
      <w:r w:rsidRPr="008C04E3">
        <w:t>Приложение</w:t>
      </w:r>
      <w:r w:rsidR="00E978EB" w:rsidRPr="008C04E3">
        <w:t>3</w:t>
      </w:r>
      <w:r w:rsidRPr="008C04E3">
        <w:t>–«Представление</w:t>
      </w:r>
      <w:r w:rsidR="00F154AB">
        <w:t xml:space="preserve"> </w:t>
      </w:r>
      <w:r w:rsidRPr="008C04E3">
        <w:t>на</w:t>
      </w:r>
      <w:r w:rsidR="00F154AB">
        <w:t xml:space="preserve"> </w:t>
      </w:r>
      <w:r w:rsidRPr="008C04E3">
        <w:t>снятие</w:t>
      </w:r>
      <w:r w:rsidR="00F154AB">
        <w:t xml:space="preserve"> </w:t>
      </w:r>
      <w:r w:rsidRPr="008C04E3">
        <w:t>с</w:t>
      </w:r>
      <w:r w:rsidR="00F154AB">
        <w:t xml:space="preserve"> </w:t>
      </w:r>
      <w:proofErr w:type="spellStart"/>
      <w:r w:rsidRPr="008C04E3">
        <w:t>внутриколледжного</w:t>
      </w:r>
      <w:proofErr w:type="spellEnd"/>
      <w:r w:rsidR="00F154AB">
        <w:t xml:space="preserve"> </w:t>
      </w:r>
      <w:r w:rsidRPr="008C04E3">
        <w:t>учета</w:t>
      </w:r>
      <w:r w:rsidR="00F154AB">
        <w:t xml:space="preserve"> </w:t>
      </w:r>
      <w:r w:rsidRPr="008C04E3">
        <w:t>обучающегося, семьи», 1 лист.</w:t>
      </w:r>
    </w:p>
    <w:p w:rsidR="00FE5D02" w:rsidRPr="003F5152" w:rsidRDefault="00FE5D02" w:rsidP="00C80085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</w:tabs>
        <w:spacing w:line="276" w:lineRule="auto"/>
        <w:ind w:right="-1"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E5D02" w:rsidRPr="00FE5D02" w:rsidRDefault="00FE5D02" w:rsidP="00C80085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</w:tabs>
        <w:spacing w:line="276" w:lineRule="auto"/>
        <w:ind w:right="-1"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C80085" w:rsidRDefault="00C80085" w:rsidP="00FE5D02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</w:tabs>
        <w:spacing w:line="276" w:lineRule="auto"/>
        <w:ind w:right="-1" w:firstLine="851"/>
        <w:jc w:val="both"/>
        <w:rPr>
          <w:rFonts w:ascii="Times New Roman" w:hAnsi="Times New Roman" w:cs="Times New Roman"/>
          <w:sz w:val="24"/>
          <w:szCs w:val="24"/>
        </w:rPr>
        <w:sectPr w:rsidR="00C80085" w:rsidSect="00C80085">
          <w:pgSz w:w="11906" w:h="16838"/>
          <w:pgMar w:top="1134" w:right="851" w:bottom="1134" w:left="1701" w:header="720" w:footer="720" w:gutter="0"/>
          <w:cols w:space="720"/>
          <w:docGrid w:linePitch="600" w:charSpace="32768"/>
        </w:sectPr>
      </w:pPr>
    </w:p>
    <w:p w:rsidR="00C80085" w:rsidRPr="00DA0B71" w:rsidRDefault="003F5152" w:rsidP="00DA0B71">
      <w:pPr>
        <w:ind w:right="415" w:firstLine="567"/>
        <w:jc w:val="right"/>
        <w:rPr>
          <w:sz w:val="22"/>
        </w:rPr>
      </w:pPr>
      <w:r w:rsidRPr="00DA0B71">
        <w:rPr>
          <w:sz w:val="22"/>
        </w:rPr>
        <w:lastRenderedPageBreak/>
        <w:t>Приложение</w:t>
      </w:r>
      <w:r w:rsidR="00DA0B71" w:rsidRPr="00DA0B71">
        <w:rPr>
          <w:sz w:val="22"/>
        </w:rPr>
        <w:t xml:space="preserve"> </w:t>
      </w:r>
      <w:r w:rsidRPr="00DA0B71">
        <w:rPr>
          <w:sz w:val="22"/>
        </w:rPr>
        <w:t xml:space="preserve">1 </w:t>
      </w:r>
    </w:p>
    <w:p w:rsidR="00DA0B71" w:rsidRDefault="00DA0B71" w:rsidP="00DA0B71">
      <w:pPr>
        <w:pStyle w:val="HTML"/>
        <w:ind w:right="459"/>
        <w:jc w:val="right"/>
        <w:rPr>
          <w:rFonts w:ascii="Times New Roman" w:hAnsi="Times New Roman" w:cs="Times New Roman"/>
          <w:sz w:val="24"/>
          <w:szCs w:val="24"/>
        </w:rPr>
      </w:pPr>
      <w:r w:rsidRPr="00DA0B71">
        <w:rPr>
          <w:rFonts w:ascii="Times New Roman" w:hAnsi="Times New Roman" w:cs="Times New Roman"/>
          <w:sz w:val="24"/>
          <w:szCs w:val="24"/>
        </w:rPr>
        <w:t xml:space="preserve">к </w:t>
      </w:r>
      <w:r w:rsidRPr="00DA0B71">
        <w:rPr>
          <w:rFonts w:ascii="Times New Roman" w:hAnsi="Times New Roman" w:cs="Times New Roman"/>
          <w:bCs/>
          <w:sz w:val="24"/>
          <w:szCs w:val="24"/>
        </w:rPr>
        <w:t>Положению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DA0B71">
        <w:rPr>
          <w:rFonts w:ascii="Times New Roman" w:hAnsi="Times New Roman" w:cs="Times New Roman"/>
          <w:sz w:val="24"/>
          <w:szCs w:val="24"/>
        </w:rPr>
        <w:t>об организации и порядке</w:t>
      </w:r>
    </w:p>
    <w:p w:rsidR="00DA0B71" w:rsidRDefault="00DA0B71" w:rsidP="00DA0B71">
      <w:pPr>
        <w:pStyle w:val="HTML"/>
        <w:ind w:right="459"/>
        <w:jc w:val="right"/>
        <w:rPr>
          <w:rFonts w:ascii="Times New Roman" w:hAnsi="Times New Roman" w:cs="Times New Roman"/>
          <w:sz w:val="24"/>
          <w:szCs w:val="24"/>
        </w:rPr>
      </w:pPr>
      <w:r w:rsidRPr="00DA0B71">
        <w:rPr>
          <w:rFonts w:ascii="Times New Roman" w:hAnsi="Times New Roman" w:cs="Times New Roman"/>
          <w:sz w:val="24"/>
          <w:szCs w:val="24"/>
        </w:rPr>
        <w:t xml:space="preserve"> системы профилактики безнадзорности и </w:t>
      </w:r>
    </w:p>
    <w:p w:rsidR="00DA0B71" w:rsidRDefault="00DA0B71" w:rsidP="00DA0B71">
      <w:pPr>
        <w:pStyle w:val="HTML"/>
        <w:ind w:right="459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правонарушени</w:t>
      </w:r>
      <w:r w:rsidRPr="00DA0B71">
        <w:rPr>
          <w:rFonts w:ascii="Times New Roman" w:hAnsi="Times New Roman" w:cs="Times New Roman"/>
          <w:sz w:val="24"/>
          <w:szCs w:val="24"/>
        </w:rPr>
        <w:t xml:space="preserve">й несовершеннолетних </w:t>
      </w:r>
    </w:p>
    <w:p w:rsidR="00DA0B71" w:rsidRDefault="00DA0B71" w:rsidP="00DA0B71">
      <w:pPr>
        <w:pStyle w:val="HTML"/>
        <w:ind w:right="459"/>
        <w:jc w:val="right"/>
        <w:rPr>
          <w:rFonts w:ascii="Times New Roman" w:hAnsi="Times New Roman" w:cs="Times New Roman"/>
          <w:sz w:val="24"/>
          <w:szCs w:val="24"/>
        </w:rPr>
      </w:pPr>
      <w:r w:rsidRPr="00DA0B71">
        <w:rPr>
          <w:rFonts w:ascii="Times New Roman" w:hAnsi="Times New Roman" w:cs="Times New Roman"/>
          <w:sz w:val="24"/>
          <w:szCs w:val="24"/>
        </w:rPr>
        <w:t>Новосибирской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A0B71">
        <w:rPr>
          <w:rFonts w:ascii="Times New Roman" w:hAnsi="Times New Roman" w:cs="Times New Roman"/>
          <w:sz w:val="24"/>
          <w:szCs w:val="24"/>
        </w:rPr>
        <w:t xml:space="preserve"> области по </w:t>
      </w:r>
      <w:proofErr w:type="gramStart"/>
      <w:r w:rsidRPr="00DA0B71">
        <w:rPr>
          <w:rFonts w:ascii="Times New Roman" w:hAnsi="Times New Roman" w:cs="Times New Roman"/>
          <w:sz w:val="24"/>
          <w:szCs w:val="24"/>
        </w:rPr>
        <w:t>раннему</w:t>
      </w:r>
      <w:proofErr w:type="gramEnd"/>
    </w:p>
    <w:p w:rsidR="00DA0B71" w:rsidRDefault="00DA0B71" w:rsidP="00DA0B71">
      <w:pPr>
        <w:pStyle w:val="HTML"/>
        <w:ind w:right="459"/>
        <w:jc w:val="right"/>
        <w:rPr>
          <w:rFonts w:ascii="Times New Roman" w:hAnsi="Times New Roman" w:cs="Times New Roman"/>
          <w:sz w:val="24"/>
          <w:szCs w:val="24"/>
        </w:rPr>
      </w:pPr>
      <w:r w:rsidRPr="00DA0B71">
        <w:rPr>
          <w:rFonts w:ascii="Times New Roman" w:hAnsi="Times New Roman" w:cs="Times New Roman"/>
          <w:sz w:val="24"/>
          <w:szCs w:val="24"/>
        </w:rPr>
        <w:t xml:space="preserve"> выявлению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A0B71">
        <w:rPr>
          <w:rFonts w:ascii="Times New Roman" w:hAnsi="Times New Roman" w:cs="Times New Roman"/>
          <w:sz w:val="24"/>
          <w:szCs w:val="24"/>
        </w:rPr>
        <w:t xml:space="preserve">предотвращению </w:t>
      </w:r>
      <w:proofErr w:type="gramStart"/>
      <w:r w:rsidRPr="00DA0B71">
        <w:rPr>
          <w:rFonts w:ascii="Times New Roman" w:hAnsi="Times New Roman" w:cs="Times New Roman"/>
          <w:sz w:val="24"/>
          <w:szCs w:val="24"/>
        </w:rPr>
        <w:t>детского</w:t>
      </w:r>
      <w:proofErr w:type="gramEnd"/>
      <w:r w:rsidRPr="00DA0B71">
        <w:rPr>
          <w:rFonts w:ascii="Times New Roman" w:hAnsi="Times New Roman" w:cs="Times New Roman"/>
          <w:sz w:val="24"/>
          <w:szCs w:val="24"/>
        </w:rPr>
        <w:t xml:space="preserve"> и</w:t>
      </w:r>
    </w:p>
    <w:p w:rsidR="00DA0B71" w:rsidRDefault="00DA0B71" w:rsidP="00DA0B71">
      <w:pPr>
        <w:pStyle w:val="HTML"/>
        <w:ind w:right="459"/>
        <w:jc w:val="right"/>
        <w:rPr>
          <w:rFonts w:ascii="Times New Roman" w:hAnsi="Times New Roman" w:cs="Times New Roman"/>
          <w:sz w:val="24"/>
          <w:szCs w:val="24"/>
        </w:rPr>
      </w:pPr>
      <w:r w:rsidRPr="00DA0B71">
        <w:rPr>
          <w:rFonts w:ascii="Times New Roman" w:hAnsi="Times New Roman" w:cs="Times New Roman"/>
          <w:sz w:val="24"/>
          <w:szCs w:val="24"/>
        </w:rPr>
        <w:t xml:space="preserve"> семейного неблагополучия,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A0B71">
        <w:rPr>
          <w:rFonts w:ascii="Times New Roman" w:hAnsi="Times New Roman" w:cs="Times New Roman"/>
          <w:sz w:val="24"/>
          <w:szCs w:val="24"/>
        </w:rPr>
        <w:t xml:space="preserve"> организации работы</w:t>
      </w:r>
    </w:p>
    <w:p w:rsidR="00DA0B71" w:rsidRDefault="00DA0B71" w:rsidP="00DA0B71">
      <w:pPr>
        <w:pStyle w:val="HTML"/>
        <w:ind w:right="459"/>
        <w:jc w:val="right"/>
        <w:rPr>
          <w:rFonts w:ascii="Times New Roman" w:hAnsi="Times New Roman" w:cs="Times New Roman"/>
          <w:sz w:val="24"/>
          <w:szCs w:val="24"/>
        </w:rPr>
      </w:pPr>
      <w:r w:rsidRPr="00DA0B71">
        <w:rPr>
          <w:rFonts w:ascii="Times New Roman" w:hAnsi="Times New Roman" w:cs="Times New Roman"/>
          <w:sz w:val="24"/>
          <w:szCs w:val="24"/>
        </w:rPr>
        <w:t>с несовершеннолетними и семьями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DA0B71" w:rsidRDefault="00DA0B71" w:rsidP="00DA0B71">
      <w:pPr>
        <w:pStyle w:val="HTML"/>
        <w:ind w:right="459"/>
        <w:jc w:val="right"/>
        <w:rPr>
          <w:rFonts w:ascii="Times New Roman" w:hAnsi="Times New Roman" w:cs="Times New Roman"/>
          <w:sz w:val="24"/>
          <w:szCs w:val="24"/>
        </w:rPr>
      </w:pPr>
      <w:r w:rsidRPr="00DA0B71">
        <w:rPr>
          <w:rFonts w:ascii="Times New Roman" w:hAnsi="Times New Roman" w:cs="Times New Roman"/>
          <w:sz w:val="24"/>
          <w:szCs w:val="24"/>
        </w:rPr>
        <w:t xml:space="preserve"> по профилактике социального сиротства</w:t>
      </w:r>
    </w:p>
    <w:p w:rsidR="00DA0B71" w:rsidRDefault="00DA0B71" w:rsidP="00DA0B71">
      <w:pPr>
        <w:pStyle w:val="HTML"/>
        <w:ind w:right="459"/>
        <w:jc w:val="right"/>
        <w:rPr>
          <w:rFonts w:ascii="Times New Roman" w:hAnsi="Times New Roman" w:cs="Times New Roman"/>
          <w:sz w:val="24"/>
          <w:szCs w:val="24"/>
        </w:rPr>
      </w:pPr>
    </w:p>
    <w:p w:rsidR="00DA0B71" w:rsidRPr="00DA0B71" w:rsidRDefault="00DA0B71" w:rsidP="00DA0B71">
      <w:pPr>
        <w:pStyle w:val="HTML"/>
        <w:ind w:right="459"/>
        <w:jc w:val="right"/>
        <w:rPr>
          <w:rFonts w:ascii="Times New Roman" w:hAnsi="Times New Roman" w:cs="Times New Roman"/>
          <w:sz w:val="24"/>
          <w:szCs w:val="24"/>
        </w:rPr>
      </w:pPr>
    </w:p>
    <w:p w:rsidR="003F5152" w:rsidRPr="00DA0B71" w:rsidRDefault="003F5152" w:rsidP="00DA0B71">
      <w:pPr>
        <w:ind w:right="415" w:firstLine="567"/>
        <w:jc w:val="right"/>
      </w:pPr>
      <w:r w:rsidRPr="00DA0B71">
        <w:t>В</w:t>
      </w:r>
      <w:r w:rsidR="00B64001" w:rsidRPr="00DA0B71">
        <w:t xml:space="preserve"> </w:t>
      </w:r>
      <w:r w:rsidRPr="00DA0B71">
        <w:t>Совет</w:t>
      </w:r>
      <w:r w:rsidR="00B64001" w:rsidRPr="00DA0B71">
        <w:t xml:space="preserve"> </w:t>
      </w:r>
      <w:r w:rsidRPr="00DA0B71">
        <w:t>по</w:t>
      </w:r>
      <w:r w:rsidR="00B64001" w:rsidRPr="00DA0B71">
        <w:t xml:space="preserve"> </w:t>
      </w:r>
      <w:r w:rsidRPr="00DA0B71">
        <w:t>профилактике</w:t>
      </w:r>
      <w:r w:rsidR="00B64001" w:rsidRPr="00DA0B71">
        <w:t xml:space="preserve"> </w:t>
      </w:r>
      <w:r w:rsidRPr="00DA0B71">
        <w:rPr>
          <w:spacing w:val="-2"/>
        </w:rPr>
        <w:t>правонарушений</w:t>
      </w:r>
    </w:p>
    <w:p w:rsidR="00DA0B71" w:rsidRDefault="00DA0B71" w:rsidP="003F5152">
      <w:pPr>
        <w:spacing w:before="165"/>
        <w:ind w:left="23" w:right="164"/>
        <w:jc w:val="center"/>
        <w:rPr>
          <w:b/>
          <w:spacing w:val="-2"/>
          <w:sz w:val="22"/>
        </w:rPr>
      </w:pPr>
    </w:p>
    <w:p w:rsidR="003F5152" w:rsidRDefault="003F5152" w:rsidP="003F5152">
      <w:pPr>
        <w:spacing w:before="165"/>
        <w:ind w:left="23" w:right="164"/>
        <w:jc w:val="center"/>
        <w:rPr>
          <w:b/>
        </w:rPr>
      </w:pPr>
      <w:r>
        <w:rPr>
          <w:b/>
          <w:spacing w:val="-2"/>
          <w:sz w:val="22"/>
        </w:rPr>
        <w:t>Представление</w:t>
      </w:r>
    </w:p>
    <w:p w:rsidR="003F5152" w:rsidRDefault="00B64001" w:rsidP="003F5152">
      <w:pPr>
        <w:spacing w:before="6" w:line="244" w:lineRule="auto"/>
        <w:ind w:left="2650" w:right="2804"/>
        <w:jc w:val="center"/>
        <w:rPr>
          <w:b/>
        </w:rPr>
      </w:pPr>
      <w:r>
        <w:rPr>
          <w:b/>
          <w:sz w:val="22"/>
        </w:rPr>
        <w:t xml:space="preserve">о </w:t>
      </w:r>
      <w:r w:rsidR="003F5152">
        <w:rPr>
          <w:b/>
          <w:sz w:val="22"/>
        </w:rPr>
        <w:t>постановке</w:t>
      </w:r>
      <w:r>
        <w:rPr>
          <w:b/>
          <w:sz w:val="22"/>
        </w:rPr>
        <w:t xml:space="preserve"> на </w:t>
      </w:r>
      <w:proofErr w:type="spellStart"/>
      <w:r w:rsidR="003F5152">
        <w:rPr>
          <w:b/>
          <w:sz w:val="22"/>
        </w:rPr>
        <w:t>внутриколледжный</w:t>
      </w:r>
      <w:proofErr w:type="spellEnd"/>
      <w:r w:rsidR="00195B33">
        <w:rPr>
          <w:b/>
          <w:sz w:val="22"/>
        </w:rPr>
        <w:t xml:space="preserve"> </w:t>
      </w:r>
      <w:r w:rsidR="003F5152">
        <w:rPr>
          <w:b/>
          <w:sz w:val="22"/>
        </w:rPr>
        <w:t xml:space="preserve">учет </w:t>
      </w:r>
      <w:proofErr w:type="gramStart"/>
      <w:r w:rsidR="003F5152">
        <w:rPr>
          <w:b/>
          <w:sz w:val="22"/>
        </w:rPr>
        <w:t>обучающегося</w:t>
      </w:r>
      <w:proofErr w:type="gramEnd"/>
      <w:r w:rsidR="003F5152">
        <w:rPr>
          <w:b/>
          <w:sz w:val="22"/>
        </w:rPr>
        <w:t>, семьи</w:t>
      </w:r>
    </w:p>
    <w:p w:rsidR="003F5152" w:rsidRDefault="00283DDC" w:rsidP="003F5152">
      <w:pPr>
        <w:tabs>
          <w:tab w:val="left" w:pos="8900"/>
          <w:tab w:val="left" w:pos="8943"/>
        </w:tabs>
        <w:spacing w:before="238"/>
        <w:ind w:left="289" w:right="1684"/>
        <w:jc w:val="both"/>
      </w:pPr>
      <w:r>
        <w:rPr>
          <w:sz w:val="22"/>
        </w:rPr>
        <w:t xml:space="preserve">Ф.И.О. </w:t>
      </w:r>
      <w:proofErr w:type="spellStart"/>
      <w:r w:rsidR="003F5152">
        <w:rPr>
          <w:sz w:val="22"/>
        </w:rPr>
        <w:t>обучающего</w:t>
      </w:r>
      <w:r>
        <w:rPr>
          <w:sz w:val="22"/>
        </w:rPr>
        <w:t>________________________________</w:t>
      </w:r>
      <w:r w:rsidR="003F5152">
        <w:rPr>
          <w:sz w:val="22"/>
        </w:rPr>
        <w:t>Дата</w:t>
      </w:r>
      <w:proofErr w:type="spellEnd"/>
      <w:r>
        <w:rPr>
          <w:sz w:val="22"/>
        </w:rPr>
        <w:t>_______________</w:t>
      </w:r>
      <w:r w:rsidR="003F5152">
        <w:rPr>
          <w:sz w:val="22"/>
        </w:rPr>
        <w:t xml:space="preserve"> </w:t>
      </w:r>
      <w:proofErr w:type="spellStart"/>
      <w:r w:rsidR="00195B33">
        <w:rPr>
          <w:sz w:val="22"/>
        </w:rPr>
        <w:t>группа____________</w:t>
      </w:r>
      <w:r w:rsidR="00F23C3C">
        <w:rPr>
          <w:sz w:val="22"/>
        </w:rPr>
        <w:t>адрес</w:t>
      </w:r>
      <w:proofErr w:type="spellEnd"/>
      <w:r>
        <w:rPr>
          <w:sz w:val="22"/>
        </w:rPr>
        <w:t xml:space="preserve"> проживания___________________________</w:t>
      </w:r>
    </w:p>
    <w:p w:rsidR="003F5152" w:rsidRDefault="003F5152" w:rsidP="003F5152">
      <w:pPr>
        <w:spacing w:before="52"/>
        <w:ind w:left="289"/>
        <w:jc w:val="both"/>
      </w:pPr>
      <w:r>
        <w:rPr>
          <w:sz w:val="22"/>
        </w:rPr>
        <w:t>Основания</w:t>
      </w:r>
      <w:r w:rsidR="00B64001">
        <w:rPr>
          <w:sz w:val="22"/>
        </w:rPr>
        <w:t xml:space="preserve"> </w:t>
      </w:r>
      <w:r>
        <w:rPr>
          <w:sz w:val="22"/>
        </w:rPr>
        <w:t>постановки</w:t>
      </w:r>
      <w:r w:rsidR="00B64001">
        <w:rPr>
          <w:sz w:val="22"/>
        </w:rPr>
        <w:t xml:space="preserve"> </w:t>
      </w:r>
      <w:r>
        <w:rPr>
          <w:sz w:val="22"/>
        </w:rPr>
        <w:t>на</w:t>
      </w:r>
      <w:r w:rsidR="00B64001">
        <w:rPr>
          <w:sz w:val="22"/>
        </w:rPr>
        <w:t xml:space="preserve"> </w:t>
      </w:r>
      <w:proofErr w:type="spellStart"/>
      <w:r w:rsidRPr="003F5152">
        <w:rPr>
          <w:sz w:val="22"/>
        </w:rPr>
        <w:t>внутриколледжный</w:t>
      </w:r>
      <w:proofErr w:type="spellEnd"/>
      <w:r w:rsidR="00B64001">
        <w:rPr>
          <w:sz w:val="22"/>
        </w:rPr>
        <w:t xml:space="preserve"> </w:t>
      </w:r>
      <w:r>
        <w:rPr>
          <w:sz w:val="22"/>
        </w:rPr>
        <w:t>учет</w:t>
      </w:r>
      <w:r w:rsidR="00B64001">
        <w:rPr>
          <w:sz w:val="22"/>
        </w:rPr>
        <w:t xml:space="preserve"> </w:t>
      </w:r>
      <w:r>
        <w:rPr>
          <w:sz w:val="22"/>
        </w:rPr>
        <w:t>обучающегося</w:t>
      </w:r>
      <w:r w:rsidR="00B64001">
        <w:rPr>
          <w:sz w:val="22"/>
        </w:rPr>
        <w:t xml:space="preserve"> </w:t>
      </w:r>
      <w:r>
        <w:rPr>
          <w:spacing w:val="-2"/>
          <w:sz w:val="22"/>
        </w:rPr>
        <w:t>(семьи):</w:t>
      </w:r>
    </w:p>
    <w:p w:rsidR="003F5152" w:rsidRDefault="00BD5316" w:rsidP="003F5152">
      <w:pPr>
        <w:pStyle w:val="a6"/>
        <w:spacing w:before="33"/>
        <w:rPr>
          <w:sz w:val="20"/>
        </w:rPr>
      </w:pPr>
      <w:r>
        <w:rPr>
          <w:noProof/>
          <w:sz w:val="20"/>
          <w:lang w:eastAsia="ru-RU"/>
        </w:rPr>
        <w:pict>
          <v:shape id="Graphic 4" o:spid="_x0000_s1026" style="position:absolute;margin-left:64pt;margin-top:14.4pt;width:494.9pt;height:.1pt;z-index:-25165619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28523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" path="m,l6284683,e" filled="f" strokeweight=".15808mm">
            <v:path arrowok="t"/>
            <w10:wrap type="topAndBottom" anchorx="page"/>
          </v:shape>
        </w:pict>
      </w:r>
      <w:r>
        <w:rPr>
          <w:noProof/>
          <w:sz w:val="20"/>
          <w:lang w:eastAsia="ru-RU"/>
        </w:rPr>
        <w:pict>
          <v:shape id="Graphic 5" o:spid="_x0000_s1083" style="position:absolute;margin-left:64pt;margin-top:28.9pt;width:494.95pt;height:.1pt;z-index:-25165516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28586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" path="m,l6285868,e" filled="f" strokeweight=".15808mm">
            <v:path arrowok="t"/>
            <w10:wrap type="topAndBottom" anchorx="page"/>
          </v:shape>
        </w:pict>
      </w:r>
      <w:r>
        <w:rPr>
          <w:noProof/>
          <w:sz w:val="20"/>
          <w:lang w:eastAsia="ru-RU"/>
        </w:rPr>
        <w:pict>
          <v:shape id="Graphic 6" o:spid="_x0000_s1082" style="position:absolute;margin-left:64pt;margin-top:43.55pt;width:494.9pt;height:.1pt;z-index:-25165414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28523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" path="m,l6284683,e" filled="f" strokeweight=".15808mm">
            <v:path arrowok="t"/>
            <w10:wrap type="topAndBottom" anchorx="page"/>
          </v:shape>
        </w:pict>
      </w:r>
      <w:r>
        <w:rPr>
          <w:noProof/>
          <w:sz w:val="20"/>
          <w:lang w:eastAsia="ru-RU"/>
        </w:rPr>
        <w:pict>
          <v:shape id="Graphic 7" o:spid="_x0000_s1081" style="position:absolute;margin-left:64pt;margin-top:58.05pt;width:494.9pt;height:.1pt;z-index:-25165312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28523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" path="m,l6284683,e" filled="f" strokeweight=".15808mm">
            <v:path arrowok="t"/>
            <w10:wrap type="topAndBottom" anchorx="page"/>
          </v:shape>
        </w:pict>
      </w:r>
      <w:r>
        <w:rPr>
          <w:noProof/>
          <w:sz w:val="20"/>
          <w:lang w:eastAsia="ru-RU"/>
        </w:rPr>
        <w:pict>
          <v:shape id="Graphic 8" o:spid="_x0000_s1080" style="position:absolute;margin-left:64pt;margin-top:72.6pt;width:494.95pt;height:.1pt;z-index:-25165209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28586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" path="m,l6285432,e" filled="f" strokeweight=".15808mm">
            <v:path arrowok="t"/>
            <w10:wrap type="topAndBottom" anchorx="page"/>
          </v:shape>
        </w:pict>
      </w:r>
      <w:r>
        <w:rPr>
          <w:noProof/>
          <w:sz w:val="20"/>
          <w:lang w:eastAsia="ru-RU"/>
        </w:rPr>
        <w:pict>
          <v:shape id="Graphic 9" o:spid="_x0000_s1079" style="position:absolute;margin-left:64pt;margin-top:87.1pt;width:494.9pt;height:.1pt;z-index:-25165107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28523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" path="m,l6284683,e" filled="f" strokeweight=".15808mm">
            <v:path arrowok="t"/>
            <w10:wrap type="topAndBottom" anchorx="page"/>
          </v:shape>
        </w:pict>
      </w:r>
      <w:r>
        <w:rPr>
          <w:noProof/>
          <w:sz w:val="20"/>
          <w:lang w:eastAsia="ru-RU"/>
        </w:rPr>
        <w:pict>
          <v:shape id="Graphic 10" o:spid="_x0000_s1078" style="position:absolute;margin-left:64pt;margin-top:101.65pt;width:494.9pt;height:.1pt;z-index:-25165004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28523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" path="m,l6284683,e" filled="f" strokeweight=".15808mm">
            <v:path arrowok="t"/>
            <w10:wrap type="topAndBottom" anchorx="page"/>
          </v:shape>
        </w:pict>
      </w:r>
      <w:r>
        <w:rPr>
          <w:noProof/>
          <w:sz w:val="20"/>
          <w:lang w:eastAsia="ru-RU"/>
        </w:rPr>
        <w:pict>
          <v:shape id="Graphic 11" o:spid="_x0000_s1077" style="position:absolute;margin-left:64pt;margin-top:116.3pt;width:495pt;height:.1pt;z-index:-25164902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2865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" path="m,l6285904,e" filled="f" strokeweight=".15808mm">
            <v:path arrowok="t"/>
            <w10:wrap type="topAndBottom" anchorx="page"/>
          </v:shape>
        </w:pict>
      </w:r>
    </w:p>
    <w:p w:rsidR="003F5152" w:rsidRDefault="003F5152" w:rsidP="003F5152">
      <w:pPr>
        <w:pStyle w:val="a6"/>
        <w:spacing w:before="31"/>
        <w:rPr>
          <w:sz w:val="20"/>
        </w:rPr>
      </w:pPr>
    </w:p>
    <w:p w:rsidR="003F5152" w:rsidRDefault="003F5152" w:rsidP="003F5152">
      <w:pPr>
        <w:pStyle w:val="a6"/>
        <w:spacing w:before="34"/>
        <w:rPr>
          <w:sz w:val="20"/>
        </w:rPr>
      </w:pPr>
    </w:p>
    <w:p w:rsidR="003F5152" w:rsidRDefault="003F5152" w:rsidP="003F5152">
      <w:pPr>
        <w:spacing w:before="33"/>
        <w:ind w:left="289"/>
        <w:jc w:val="both"/>
      </w:pPr>
      <w:proofErr w:type="gramStart"/>
      <w:r>
        <w:rPr>
          <w:sz w:val="22"/>
        </w:rPr>
        <w:t>Документы,</w:t>
      </w:r>
      <w:r w:rsidR="00B64001">
        <w:rPr>
          <w:sz w:val="22"/>
        </w:rPr>
        <w:t xml:space="preserve"> </w:t>
      </w:r>
      <w:r>
        <w:rPr>
          <w:sz w:val="22"/>
        </w:rPr>
        <w:t>подтверждающие</w:t>
      </w:r>
      <w:r w:rsidR="00B64001">
        <w:rPr>
          <w:sz w:val="22"/>
        </w:rPr>
        <w:t xml:space="preserve"> </w:t>
      </w:r>
      <w:r>
        <w:rPr>
          <w:sz w:val="22"/>
        </w:rPr>
        <w:t>проведение</w:t>
      </w:r>
      <w:r w:rsidR="00B64001">
        <w:rPr>
          <w:sz w:val="22"/>
        </w:rPr>
        <w:t xml:space="preserve"> </w:t>
      </w:r>
      <w:r>
        <w:rPr>
          <w:sz w:val="22"/>
        </w:rPr>
        <w:t>проверки</w:t>
      </w:r>
      <w:r w:rsidR="00B64001">
        <w:rPr>
          <w:sz w:val="22"/>
        </w:rPr>
        <w:t xml:space="preserve"> </w:t>
      </w:r>
      <w:r>
        <w:rPr>
          <w:sz w:val="22"/>
        </w:rPr>
        <w:t>жалоб,</w:t>
      </w:r>
      <w:r w:rsidR="00B64001">
        <w:rPr>
          <w:sz w:val="22"/>
        </w:rPr>
        <w:t xml:space="preserve"> </w:t>
      </w:r>
      <w:r>
        <w:rPr>
          <w:sz w:val="22"/>
        </w:rPr>
        <w:t>заявлений</w:t>
      </w:r>
      <w:r w:rsidR="00B64001">
        <w:rPr>
          <w:sz w:val="22"/>
        </w:rPr>
        <w:t xml:space="preserve"> </w:t>
      </w:r>
      <w:r>
        <w:rPr>
          <w:sz w:val="22"/>
        </w:rPr>
        <w:t>или</w:t>
      </w:r>
      <w:r w:rsidR="00B64001">
        <w:rPr>
          <w:sz w:val="22"/>
        </w:rPr>
        <w:t xml:space="preserve"> </w:t>
      </w:r>
      <w:r>
        <w:rPr>
          <w:sz w:val="22"/>
        </w:rPr>
        <w:t>других</w:t>
      </w:r>
      <w:r w:rsidR="00B64001">
        <w:rPr>
          <w:sz w:val="22"/>
        </w:rPr>
        <w:t xml:space="preserve"> </w:t>
      </w:r>
      <w:r>
        <w:rPr>
          <w:sz w:val="22"/>
        </w:rPr>
        <w:t>сообщений,</w:t>
      </w:r>
      <w:r w:rsidR="00B64001">
        <w:rPr>
          <w:sz w:val="22"/>
        </w:rPr>
        <w:t xml:space="preserve"> </w:t>
      </w:r>
      <w:r>
        <w:rPr>
          <w:sz w:val="22"/>
        </w:rPr>
        <w:t>в</w:t>
      </w:r>
      <w:r w:rsidR="00B64001">
        <w:rPr>
          <w:sz w:val="22"/>
        </w:rPr>
        <w:t xml:space="preserve"> </w:t>
      </w:r>
      <w:r>
        <w:rPr>
          <w:spacing w:val="-5"/>
          <w:sz w:val="22"/>
        </w:rPr>
        <w:t>том</w:t>
      </w:r>
      <w:r w:rsidR="00B64001">
        <w:rPr>
          <w:spacing w:val="-5"/>
          <w:sz w:val="22"/>
        </w:rPr>
        <w:t xml:space="preserve"> </w:t>
      </w:r>
      <w:r>
        <w:rPr>
          <w:sz w:val="22"/>
        </w:rPr>
        <w:t xml:space="preserve">числе сообщений преподавателей и должностных лиц </w:t>
      </w:r>
      <w:r w:rsidR="00B64001">
        <w:rPr>
          <w:sz w:val="22"/>
        </w:rPr>
        <w:t>колледжа</w:t>
      </w:r>
      <w:r>
        <w:rPr>
          <w:sz w:val="22"/>
        </w:rPr>
        <w:t xml:space="preserve">, например, объяснительные обучающихся, третьих лиц, ведомости успеваемости, выписки о посещаемости, протоколы ранее проводимых Советов по профилактике правонарушений, документы, поступившие из иных органов </w:t>
      </w:r>
      <w:r>
        <w:rPr>
          <w:spacing w:val="-2"/>
          <w:sz w:val="22"/>
        </w:rPr>
        <w:t>системы</w:t>
      </w:r>
      <w:r>
        <w:rPr>
          <w:sz w:val="22"/>
        </w:rPr>
        <w:tab/>
      </w:r>
      <w:r>
        <w:rPr>
          <w:spacing w:val="-2"/>
          <w:sz w:val="22"/>
        </w:rPr>
        <w:t>профилактики</w:t>
      </w:r>
      <w:r>
        <w:rPr>
          <w:sz w:val="22"/>
        </w:rPr>
        <w:tab/>
      </w:r>
      <w:r>
        <w:rPr>
          <w:spacing w:val="-10"/>
          <w:sz w:val="22"/>
        </w:rPr>
        <w:t>и</w:t>
      </w:r>
      <w:r>
        <w:rPr>
          <w:sz w:val="22"/>
        </w:rPr>
        <w:tab/>
      </w:r>
      <w:r>
        <w:rPr>
          <w:spacing w:val="-2"/>
          <w:sz w:val="22"/>
        </w:rPr>
        <w:t>т.д.)</w:t>
      </w:r>
      <w:proofErr w:type="gramEnd"/>
    </w:p>
    <w:p w:rsidR="003F5152" w:rsidRDefault="00BD5316" w:rsidP="00283DDC">
      <w:pPr>
        <w:pStyle w:val="a6"/>
        <w:spacing w:before="2"/>
        <w:rPr>
          <w:sz w:val="20"/>
        </w:rPr>
      </w:pPr>
      <w:r>
        <w:rPr>
          <w:noProof/>
          <w:sz w:val="20"/>
          <w:lang w:eastAsia="ru-RU"/>
        </w:rPr>
        <w:pict>
          <v:shape id="Graphic 12" o:spid="_x0000_s1076" style="position:absolute;margin-left:64pt;margin-top:12.8pt;width:396pt;height:.1pt;z-index:-25164800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0292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" path="m,l5028981,e" filled="f" strokeweight=".15808mm">
            <v:path arrowok="t"/>
            <w10:wrap type="topAndBottom" anchorx="page"/>
          </v:shape>
        </w:pict>
      </w:r>
      <w:r>
        <w:rPr>
          <w:noProof/>
          <w:sz w:val="20"/>
          <w:lang w:eastAsia="ru-RU"/>
        </w:rPr>
        <w:pict>
          <v:shape id="Graphic 13" o:spid="_x0000_s1075" style="position:absolute;margin-left:64pt;margin-top:27.35pt;width:494.9pt;height:.1pt;z-index:-25164697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28523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" path="m,l6284683,e" filled="f" strokeweight=".15808mm">
            <v:path arrowok="t"/>
            <w10:wrap type="topAndBottom" anchorx="page"/>
          </v:shape>
        </w:pict>
      </w:r>
      <w:r>
        <w:rPr>
          <w:noProof/>
          <w:sz w:val="20"/>
          <w:lang w:eastAsia="ru-RU"/>
        </w:rPr>
        <w:pict>
          <v:shape id="Graphic 14" o:spid="_x0000_s1074" style="position:absolute;margin-left:64pt;margin-top:41.85pt;width:494.9pt;height:.1pt;z-index:-25164595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28523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" path="m,l6284683,e" filled="f" strokeweight=".15808mm">
            <v:path arrowok="t"/>
            <w10:wrap type="topAndBottom" anchorx="page"/>
          </v:shape>
        </w:pict>
      </w:r>
      <w:r>
        <w:rPr>
          <w:noProof/>
          <w:sz w:val="20"/>
          <w:lang w:eastAsia="ru-RU"/>
        </w:rPr>
        <w:pict>
          <v:shape id="Graphic 15" o:spid="_x0000_s1073" style="position:absolute;margin-left:64pt;margin-top:56.35pt;width:495pt;height:.1pt;z-index:-2516449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2865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" path="m,l6285904,e" filled="f" strokeweight=".15808mm">
            <v:path arrowok="t"/>
            <w10:wrap type="topAndBottom" anchorx="page"/>
          </v:shape>
        </w:pict>
      </w:r>
      <w:r>
        <w:rPr>
          <w:noProof/>
          <w:sz w:val="20"/>
          <w:lang w:eastAsia="ru-RU"/>
        </w:rPr>
        <w:pict>
          <v:shape id="Graphic 16" o:spid="_x0000_s1072" style="position:absolute;margin-left:64pt;margin-top:71pt;width:494.9pt;height:.1pt;z-index:-25164390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28523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" path="m,l6284683,e" filled="f" strokeweight=".15808mm">
            <v:path arrowok="t"/>
            <w10:wrap type="topAndBottom" anchorx="page"/>
          </v:shape>
        </w:pict>
      </w:r>
      <w:r>
        <w:rPr>
          <w:noProof/>
          <w:sz w:val="20"/>
          <w:lang w:eastAsia="ru-RU"/>
        </w:rPr>
        <w:pict>
          <v:shape id="Graphic 17" o:spid="_x0000_s1071" style="position:absolute;margin-left:64pt;margin-top:85.55pt;width:494.9pt;height:.1pt;z-index:-25164288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28523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" path="m,l6284683,e" filled="f" strokeweight=".15808mm">
            <v:path arrowok="t"/>
            <w10:wrap type="topAndBottom" anchorx="page"/>
          </v:shape>
        </w:pict>
      </w:r>
      <w:r>
        <w:rPr>
          <w:noProof/>
          <w:sz w:val="20"/>
          <w:lang w:eastAsia="ru-RU"/>
        </w:rPr>
        <w:pict>
          <v:shape id="Graphic 18" o:spid="_x0000_s1070" style="position:absolute;margin-left:64pt;margin-top:100.05pt;width:494.95pt;height:.1pt;z-index:-25164185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28586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" path="m,l6285868,e" filled="f" strokeweight=".15808mm">
            <v:path arrowok="t"/>
            <w10:wrap type="topAndBottom" anchorx="page"/>
          </v:shape>
        </w:pict>
      </w:r>
      <w:r>
        <w:rPr>
          <w:noProof/>
          <w:sz w:val="20"/>
          <w:lang w:eastAsia="ru-RU"/>
        </w:rPr>
        <w:pict>
          <v:shape id="Graphic 19" o:spid="_x0000_s1069" style="position:absolute;margin-left:64pt;margin-top:114.55pt;width:11.05pt;height:.1pt;z-index:-25164083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4033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" path="m,l140208,e" filled="f" strokeweight=".15808mm">
            <v:path arrowok="t"/>
            <w10:wrap type="topAndBottom" anchorx="page"/>
          </v:shape>
        </w:pict>
      </w:r>
    </w:p>
    <w:p w:rsidR="003F5152" w:rsidRDefault="003F5152" w:rsidP="00F23C3C">
      <w:pPr>
        <w:tabs>
          <w:tab w:val="left" w:pos="9198"/>
        </w:tabs>
        <w:spacing w:before="232"/>
        <w:jc w:val="both"/>
      </w:pPr>
      <w:r>
        <w:rPr>
          <w:sz w:val="22"/>
        </w:rPr>
        <w:t>Так же по</w:t>
      </w:r>
      <w:r w:rsidR="00B64001">
        <w:rPr>
          <w:sz w:val="22"/>
        </w:rPr>
        <w:t xml:space="preserve"> </w:t>
      </w:r>
      <w:r>
        <w:rPr>
          <w:sz w:val="22"/>
        </w:rPr>
        <w:t>представлению</w:t>
      </w:r>
      <w:r>
        <w:rPr>
          <w:sz w:val="22"/>
          <w:u w:val="single"/>
        </w:rPr>
        <w:tab/>
      </w:r>
    </w:p>
    <w:p w:rsidR="003F5152" w:rsidRDefault="00BD5316" w:rsidP="003F5152">
      <w:pPr>
        <w:pStyle w:val="a6"/>
        <w:spacing w:before="10"/>
        <w:rPr>
          <w:sz w:val="19"/>
        </w:rPr>
      </w:pPr>
      <w:r>
        <w:rPr>
          <w:noProof/>
          <w:sz w:val="19"/>
          <w:lang w:eastAsia="ru-RU"/>
        </w:rPr>
        <w:pict>
          <v:shape id="Graphic 20" o:spid="_x0000_s1068" style="position:absolute;margin-left:64pt;margin-top:12.65pt;width:440.15pt;height:.1pt;z-index:-25163980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58990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" path="m,l5589454,e" filled="f" strokeweight=".15808mm">
            <v:path arrowok="t"/>
            <w10:wrap type="topAndBottom" anchorx="page"/>
          </v:shape>
        </w:pict>
      </w:r>
    </w:p>
    <w:p w:rsidR="00F23C3C" w:rsidRDefault="00F23C3C" w:rsidP="003F5152">
      <w:pPr>
        <w:ind w:left="27" w:right="164"/>
        <w:jc w:val="center"/>
        <w:rPr>
          <w:sz w:val="22"/>
        </w:rPr>
      </w:pPr>
    </w:p>
    <w:p w:rsidR="003F5152" w:rsidRDefault="003F5152" w:rsidP="003F5152">
      <w:pPr>
        <w:ind w:left="27" w:right="164"/>
        <w:jc w:val="center"/>
      </w:pPr>
      <w:r>
        <w:rPr>
          <w:sz w:val="22"/>
        </w:rPr>
        <w:t>(</w:t>
      </w:r>
      <w:proofErr w:type="spellStart"/>
      <w:r>
        <w:rPr>
          <w:sz w:val="22"/>
        </w:rPr>
        <w:t>КДНиЗП</w:t>
      </w:r>
      <w:proofErr w:type="spellEnd"/>
      <w:r>
        <w:rPr>
          <w:sz w:val="22"/>
        </w:rPr>
        <w:t>,</w:t>
      </w:r>
      <w:r w:rsidR="00B64001">
        <w:rPr>
          <w:sz w:val="22"/>
        </w:rPr>
        <w:t xml:space="preserve"> </w:t>
      </w:r>
      <w:r>
        <w:rPr>
          <w:sz w:val="22"/>
        </w:rPr>
        <w:t>ПДНОП,</w:t>
      </w:r>
      <w:r w:rsidR="00B64001">
        <w:rPr>
          <w:sz w:val="22"/>
        </w:rPr>
        <w:t xml:space="preserve"> </w:t>
      </w:r>
      <w:r>
        <w:rPr>
          <w:sz w:val="22"/>
        </w:rPr>
        <w:t>органов</w:t>
      </w:r>
      <w:r w:rsidR="00B64001">
        <w:rPr>
          <w:sz w:val="22"/>
        </w:rPr>
        <w:t xml:space="preserve"> </w:t>
      </w:r>
      <w:r>
        <w:rPr>
          <w:sz w:val="22"/>
        </w:rPr>
        <w:t>социальной</w:t>
      </w:r>
      <w:r w:rsidR="00B64001">
        <w:rPr>
          <w:sz w:val="22"/>
        </w:rPr>
        <w:t xml:space="preserve"> </w:t>
      </w:r>
      <w:r>
        <w:rPr>
          <w:sz w:val="22"/>
        </w:rPr>
        <w:t>защиты,</w:t>
      </w:r>
      <w:r w:rsidR="00B64001">
        <w:rPr>
          <w:sz w:val="22"/>
        </w:rPr>
        <w:t xml:space="preserve"> </w:t>
      </w:r>
      <w:r>
        <w:rPr>
          <w:sz w:val="22"/>
        </w:rPr>
        <w:t>здравоохранения,</w:t>
      </w:r>
      <w:r w:rsidR="00B64001">
        <w:rPr>
          <w:sz w:val="22"/>
        </w:rPr>
        <w:t xml:space="preserve"> </w:t>
      </w:r>
      <w:r>
        <w:rPr>
          <w:spacing w:val="-4"/>
          <w:sz w:val="22"/>
        </w:rPr>
        <w:t>др.)</w:t>
      </w:r>
      <w:r w:rsidR="00F23C3C">
        <w:rPr>
          <w:spacing w:val="-4"/>
          <w:sz w:val="22"/>
        </w:rPr>
        <w:t>___________________</w:t>
      </w:r>
    </w:p>
    <w:p w:rsidR="003F5152" w:rsidRDefault="003F5152" w:rsidP="003F5152">
      <w:pPr>
        <w:pStyle w:val="a6"/>
        <w:rPr>
          <w:sz w:val="20"/>
        </w:rPr>
      </w:pPr>
    </w:p>
    <w:p w:rsidR="003F5152" w:rsidRDefault="003F5152" w:rsidP="003F5152">
      <w:pPr>
        <w:pStyle w:val="a6"/>
        <w:rPr>
          <w:sz w:val="20"/>
        </w:rPr>
      </w:pPr>
    </w:p>
    <w:p w:rsidR="003F5152" w:rsidRDefault="00BD5316" w:rsidP="003F5152">
      <w:pPr>
        <w:pStyle w:val="a6"/>
        <w:spacing w:before="23"/>
        <w:rPr>
          <w:sz w:val="20"/>
        </w:rPr>
      </w:pPr>
      <w:r>
        <w:rPr>
          <w:noProof/>
          <w:sz w:val="20"/>
          <w:lang w:eastAsia="ru-RU"/>
        </w:rPr>
        <w:pict>
          <v:shape id="Graphic 21" o:spid="_x0000_s1067" style="position:absolute;margin-left:64pt;margin-top:13.9pt;width:494.9pt;height:.1pt;z-index:-25163878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28523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" path="m,l6284683,e" filled="f" strokeweight=".15808mm">
            <v:path arrowok="t"/>
            <w10:wrap type="topAndBottom" anchorx="page"/>
          </v:shape>
        </w:pict>
      </w:r>
      <w:r>
        <w:rPr>
          <w:noProof/>
          <w:sz w:val="20"/>
          <w:lang w:eastAsia="ru-RU"/>
        </w:rPr>
        <w:pict>
          <v:shape id="Graphic 22" o:spid="_x0000_s1066" style="position:absolute;margin-left:64pt;margin-top:26.5pt;width:494.9pt;height:.1pt;z-index:-25163776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28523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" path="m,l6284683,e" filled="f" strokeweight=".15808mm">
            <v:path arrowok="t"/>
            <w10:wrap type="topAndBottom" anchorx="page"/>
          </v:shape>
        </w:pict>
      </w:r>
      <w:r>
        <w:rPr>
          <w:noProof/>
          <w:sz w:val="20"/>
          <w:lang w:eastAsia="ru-RU"/>
        </w:rPr>
        <w:pict>
          <v:shape id="Graphic 23" o:spid="_x0000_s1065" style="position:absolute;margin-left:64pt;margin-top:39.1pt;width:330.05pt;height:.1pt;z-index:-25163673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419163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" path="m,l4191584,e" filled="f" strokeweight=".15808mm">
            <v:path arrowok="t"/>
            <w10:wrap type="topAndBottom" anchorx="page"/>
          </v:shape>
        </w:pict>
      </w:r>
    </w:p>
    <w:p w:rsidR="003F5152" w:rsidRDefault="003F5152" w:rsidP="003F5152">
      <w:pPr>
        <w:pStyle w:val="a6"/>
        <w:spacing w:before="5"/>
        <w:rPr>
          <w:sz w:val="19"/>
        </w:rPr>
      </w:pPr>
    </w:p>
    <w:p w:rsidR="003F5152" w:rsidRDefault="003F5152" w:rsidP="003F5152">
      <w:pPr>
        <w:pStyle w:val="a6"/>
        <w:spacing w:before="5"/>
        <w:rPr>
          <w:sz w:val="19"/>
        </w:rPr>
      </w:pPr>
    </w:p>
    <w:p w:rsidR="00F23C3C" w:rsidRDefault="00F23C3C" w:rsidP="003F5152">
      <w:pPr>
        <w:ind w:left="24" w:right="164"/>
        <w:jc w:val="center"/>
        <w:rPr>
          <w:sz w:val="22"/>
        </w:rPr>
      </w:pPr>
    </w:p>
    <w:p w:rsidR="003F5152" w:rsidRDefault="003F5152" w:rsidP="003F5152">
      <w:pPr>
        <w:ind w:left="24" w:right="164"/>
        <w:jc w:val="center"/>
      </w:pPr>
      <w:r>
        <w:rPr>
          <w:sz w:val="22"/>
        </w:rPr>
        <w:lastRenderedPageBreak/>
        <w:t>(решение</w:t>
      </w:r>
      <w:r w:rsidR="008B393F">
        <w:rPr>
          <w:sz w:val="22"/>
        </w:rPr>
        <w:t xml:space="preserve"> </w:t>
      </w:r>
      <w:r>
        <w:rPr>
          <w:sz w:val="22"/>
        </w:rPr>
        <w:t>Совета</w:t>
      </w:r>
      <w:r w:rsidR="008B393F">
        <w:rPr>
          <w:sz w:val="22"/>
        </w:rPr>
        <w:t xml:space="preserve"> </w:t>
      </w:r>
      <w:r>
        <w:rPr>
          <w:sz w:val="22"/>
        </w:rPr>
        <w:t>по</w:t>
      </w:r>
      <w:r w:rsidR="008B393F">
        <w:rPr>
          <w:sz w:val="22"/>
        </w:rPr>
        <w:t xml:space="preserve"> </w:t>
      </w:r>
      <w:r>
        <w:rPr>
          <w:sz w:val="22"/>
        </w:rPr>
        <w:t>профилактике</w:t>
      </w:r>
      <w:r w:rsidR="008B393F">
        <w:rPr>
          <w:sz w:val="22"/>
        </w:rPr>
        <w:t xml:space="preserve"> </w:t>
      </w:r>
      <w:r>
        <w:rPr>
          <w:sz w:val="22"/>
        </w:rPr>
        <w:t>правонарушений</w:t>
      </w:r>
      <w:r w:rsidR="008B393F">
        <w:rPr>
          <w:sz w:val="22"/>
        </w:rPr>
        <w:t xml:space="preserve"> </w:t>
      </w:r>
      <w:r>
        <w:rPr>
          <w:sz w:val="22"/>
        </w:rPr>
        <w:t>о</w:t>
      </w:r>
      <w:r w:rsidR="008B393F">
        <w:rPr>
          <w:sz w:val="22"/>
        </w:rPr>
        <w:t xml:space="preserve"> </w:t>
      </w:r>
      <w:r>
        <w:rPr>
          <w:sz w:val="22"/>
        </w:rPr>
        <w:t>постановке</w:t>
      </w:r>
      <w:r w:rsidR="008B393F">
        <w:rPr>
          <w:sz w:val="22"/>
        </w:rPr>
        <w:t xml:space="preserve"> </w:t>
      </w:r>
      <w:r>
        <w:rPr>
          <w:sz w:val="22"/>
        </w:rPr>
        <w:t>на</w:t>
      </w:r>
      <w:r w:rsidR="008B393F">
        <w:rPr>
          <w:sz w:val="22"/>
        </w:rPr>
        <w:t xml:space="preserve"> </w:t>
      </w:r>
      <w:r>
        <w:rPr>
          <w:sz w:val="22"/>
        </w:rPr>
        <w:t>внутренний</w:t>
      </w:r>
      <w:r w:rsidR="00283DDC">
        <w:rPr>
          <w:sz w:val="22"/>
        </w:rPr>
        <w:t xml:space="preserve"> </w:t>
      </w:r>
      <w:r>
        <w:rPr>
          <w:spacing w:val="-2"/>
          <w:sz w:val="22"/>
        </w:rPr>
        <w:t>учет)</w:t>
      </w:r>
    </w:p>
    <w:p w:rsidR="003F5152" w:rsidRDefault="003F5152" w:rsidP="003F5152">
      <w:pPr>
        <w:tabs>
          <w:tab w:val="left" w:pos="946"/>
          <w:tab w:val="left" w:pos="2266"/>
          <w:tab w:val="left" w:pos="2929"/>
        </w:tabs>
        <w:spacing w:before="114"/>
        <w:ind w:left="289"/>
      </w:pPr>
      <w:r>
        <w:rPr>
          <w:spacing w:val="-10"/>
          <w:sz w:val="22"/>
        </w:rPr>
        <w:t>«</w:t>
      </w:r>
      <w:r>
        <w:rPr>
          <w:sz w:val="22"/>
          <w:u w:val="single"/>
        </w:rPr>
        <w:tab/>
      </w:r>
      <w:r>
        <w:rPr>
          <w:spacing w:val="-10"/>
          <w:sz w:val="22"/>
        </w:rPr>
        <w:t>»</w:t>
      </w:r>
      <w:r>
        <w:rPr>
          <w:sz w:val="22"/>
          <w:u w:val="single"/>
        </w:rPr>
        <w:tab/>
      </w:r>
      <w:r>
        <w:rPr>
          <w:spacing w:val="-5"/>
          <w:sz w:val="22"/>
        </w:rPr>
        <w:t>20</w:t>
      </w:r>
      <w:r>
        <w:rPr>
          <w:sz w:val="22"/>
          <w:u w:val="single"/>
        </w:rPr>
        <w:tab/>
      </w:r>
      <w:r>
        <w:rPr>
          <w:spacing w:val="-5"/>
          <w:sz w:val="22"/>
        </w:rPr>
        <w:t>г.</w:t>
      </w:r>
    </w:p>
    <w:p w:rsidR="003F5152" w:rsidRDefault="003F5152" w:rsidP="003F5152">
      <w:pPr>
        <w:pStyle w:val="a6"/>
        <w:spacing w:before="238"/>
        <w:rPr>
          <w:sz w:val="22"/>
        </w:rPr>
      </w:pPr>
    </w:p>
    <w:p w:rsidR="00014B88" w:rsidRDefault="003F5152" w:rsidP="003F5152">
      <w:pPr>
        <w:tabs>
          <w:tab w:val="left" w:pos="8905"/>
        </w:tabs>
        <w:spacing w:line="278" w:lineRule="auto"/>
        <w:ind w:left="2430" w:right="1723" w:hanging="2141"/>
        <w:rPr>
          <w:sz w:val="22"/>
          <w:u w:val="single"/>
        </w:rPr>
      </w:pPr>
      <w:r>
        <w:rPr>
          <w:sz w:val="22"/>
        </w:rPr>
        <w:t xml:space="preserve">«Ознакомлен» </w:t>
      </w:r>
      <w:r w:rsidR="00014B88">
        <w:rPr>
          <w:sz w:val="22"/>
          <w:u w:val="single"/>
        </w:rPr>
        <w:t>_____________________________________________________</w:t>
      </w:r>
    </w:p>
    <w:p w:rsidR="003F5152" w:rsidRDefault="003F5152" w:rsidP="003F5152">
      <w:pPr>
        <w:tabs>
          <w:tab w:val="left" w:pos="8905"/>
        </w:tabs>
        <w:spacing w:line="278" w:lineRule="auto"/>
        <w:ind w:left="2430" w:right="1723" w:hanging="2141"/>
      </w:pPr>
      <w:r>
        <w:rPr>
          <w:sz w:val="22"/>
        </w:rPr>
        <w:t xml:space="preserve"> </w:t>
      </w:r>
      <w:r w:rsidR="00014B88">
        <w:rPr>
          <w:sz w:val="22"/>
        </w:rPr>
        <w:t xml:space="preserve">                           </w:t>
      </w:r>
      <w:r>
        <w:rPr>
          <w:sz w:val="22"/>
        </w:rPr>
        <w:t>(Ф.И.О. родителя (законного представителя), подпись, дата)</w:t>
      </w:r>
    </w:p>
    <w:p w:rsidR="00C80085" w:rsidRDefault="00C80085" w:rsidP="003F5152">
      <w:pPr>
        <w:pStyle w:val="a6"/>
        <w:spacing w:before="107"/>
        <w:rPr>
          <w:sz w:val="22"/>
        </w:rPr>
        <w:sectPr w:rsidR="00C80085" w:rsidSect="00C80085">
          <w:pgSz w:w="11906" w:h="16838"/>
          <w:pgMar w:top="1134" w:right="851" w:bottom="1134" w:left="1701" w:header="720" w:footer="720" w:gutter="0"/>
          <w:cols w:space="720"/>
          <w:docGrid w:linePitch="600" w:charSpace="32768"/>
        </w:sectPr>
      </w:pPr>
    </w:p>
    <w:p w:rsidR="00DA0B71" w:rsidRPr="00DA0B71" w:rsidRDefault="00DA0B71" w:rsidP="00DA0B71">
      <w:pPr>
        <w:ind w:right="415" w:firstLine="567"/>
        <w:jc w:val="right"/>
        <w:rPr>
          <w:sz w:val="22"/>
        </w:rPr>
      </w:pPr>
      <w:r w:rsidRPr="00DA0B71">
        <w:rPr>
          <w:sz w:val="22"/>
        </w:rPr>
        <w:lastRenderedPageBreak/>
        <w:t xml:space="preserve">Приложение </w:t>
      </w:r>
      <w:r>
        <w:rPr>
          <w:sz w:val="22"/>
        </w:rPr>
        <w:t>2</w:t>
      </w:r>
      <w:r w:rsidRPr="00DA0B71">
        <w:rPr>
          <w:sz w:val="22"/>
        </w:rPr>
        <w:t xml:space="preserve"> </w:t>
      </w:r>
    </w:p>
    <w:p w:rsidR="00DA0B71" w:rsidRDefault="00DA0B71" w:rsidP="00DA0B71">
      <w:pPr>
        <w:pStyle w:val="HTML"/>
        <w:ind w:right="459"/>
        <w:jc w:val="right"/>
        <w:rPr>
          <w:rFonts w:ascii="Times New Roman" w:hAnsi="Times New Roman" w:cs="Times New Roman"/>
          <w:sz w:val="24"/>
          <w:szCs w:val="24"/>
        </w:rPr>
      </w:pPr>
      <w:r w:rsidRPr="00DA0B71">
        <w:rPr>
          <w:rFonts w:ascii="Times New Roman" w:hAnsi="Times New Roman" w:cs="Times New Roman"/>
          <w:sz w:val="24"/>
          <w:szCs w:val="24"/>
        </w:rPr>
        <w:t xml:space="preserve">к </w:t>
      </w:r>
      <w:r w:rsidRPr="00DA0B71">
        <w:rPr>
          <w:rFonts w:ascii="Times New Roman" w:hAnsi="Times New Roman" w:cs="Times New Roman"/>
          <w:bCs/>
          <w:sz w:val="24"/>
          <w:szCs w:val="24"/>
        </w:rPr>
        <w:t>Положению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DA0B71">
        <w:rPr>
          <w:rFonts w:ascii="Times New Roman" w:hAnsi="Times New Roman" w:cs="Times New Roman"/>
          <w:sz w:val="24"/>
          <w:szCs w:val="24"/>
        </w:rPr>
        <w:t>об организации и порядке</w:t>
      </w:r>
    </w:p>
    <w:p w:rsidR="00DA0B71" w:rsidRDefault="00DA0B71" w:rsidP="00DA0B71">
      <w:pPr>
        <w:pStyle w:val="HTML"/>
        <w:ind w:right="459"/>
        <w:jc w:val="right"/>
        <w:rPr>
          <w:rFonts w:ascii="Times New Roman" w:hAnsi="Times New Roman" w:cs="Times New Roman"/>
          <w:sz w:val="24"/>
          <w:szCs w:val="24"/>
        </w:rPr>
      </w:pPr>
      <w:r w:rsidRPr="00DA0B71">
        <w:rPr>
          <w:rFonts w:ascii="Times New Roman" w:hAnsi="Times New Roman" w:cs="Times New Roman"/>
          <w:sz w:val="24"/>
          <w:szCs w:val="24"/>
        </w:rPr>
        <w:t xml:space="preserve"> системы профилактики безнадзорности и </w:t>
      </w:r>
    </w:p>
    <w:p w:rsidR="00DA0B71" w:rsidRDefault="00DA0B71" w:rsidP="00DA0B71">
      <w:pPr>
        <w:pStyle w:val="HTML"/>
        <w:ind w:right="459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правонарушени</w:t>
      </w:r>
      <w:r w:rsidRPr="00DA0B71">
        <w:rPr>
          <w:rFonts w:ascii="Times New Roman" w:hAnsi="Times New Roman" w:cs="Times New Roman"/>
          <w:sz w:val="24"/>
          <w:szCs w:val="24"/>
        </w:rPr>
        <w:t xml:space="preserve">й несовершеннолетних </w:t>
      </w:r>
    </w:p>
    <w:p w:rsidR="00DA0B71" w:rsidRDefault="00DA0B71" w:rsidP="00DA0B71">
      <w:pPr>
        <w:pStyle w:val="HTML"/>
        <w:ind w:right="459"/>
        <w:jc w:val="right"/>
        <w:rPr>
          <w:rFonts w:ascii="Times New Roman" w:hAnsi="Times New Roman" w:cs="Times New Roman"/>
          <w:sz w:val="24"/>
          <w:szCs w:val="24"/>
        </w:rPr>
      </w:pPr>
      <w:r w:rsidRPr="00DA0B71">
        <w:rPr>
          <w:rFonts w:ascii="Times New Roman" w:hAnsi="Times New Roman" w:cs="Times New Roman"/>
          <w:sz w:val="24"/>
          <w:szCs w:val="24"/>
        </w:rPr>
        <w:t>Новосибирской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A0B71">
        <w:rPr>
          <w:rFonts w:ascii="Times New Roman" w:hAnsi="Times New Roman" w:cs="Times New Roman"/>
          <w:sz w:val="24"/>
          <w:szCs w:val="24"/>
        </w:rPr>
        <w:t xml:space="preserve"> области по </w:t>
      </w:r>
      <w:proofErr w:type="gramStart"/>
      <w:r w:rsidRPr="00DA0B71">
        <w:rPr>
          <w:rFonts w:ascii="Times New Roman" w:hAnsi="Times New Roman" w:cs="Times New Roman"/>
          <w:sz w:val="24"/>
          <w:szCs w:val="24"/>
        </w:rPr>
        <w:t>раннему</w:t>
      </w:r>
      <w:proofErr w:type="gramEnd"/>
    </w:p>
    <w:p w:rsidR="00DA0B71" w:rsidRDefault="00DA0B71" w:rsidP="00DA0B71">
      <w:pPr>
        <w:pStyle w:val="HTML"/>
        <w:ind w:right="459"/>
        <w:jc w:val="right"/>
        <w:rPr>
          <w:rFonts w:ascii="Times New Roman" w:hAnsi="Times New Roman" w:cs="Times New Roman"/>
          <w:sz w:val="24"/>
          <w:szCs w:val="24"/>
        </w:rPr>
      </w:pPr>
      <w:r w:rsidRPr="00DA0B71">
        <w:rPr>
          <w:rFonts w:ascii="Times New Roman" w:hAnsi="Times New Roman" w:cs="Times New Roman"/>
          <w:sz w:val="24"/>
          <w:szCs w:val="24"/>
        </w:rPr>
        <w:t xml:space="preserve"> выявлению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A0B71">
        <w:rPr>
          <w:rFonts w:ascii="Times New Roman" w:hAnsi="Times New Roman" w:cs="Times New Roman"/>
          <w:sz w:val="24"/>
          <w:szCs w:val="24"/>
        </w:rPr>
        <w:t xml:space="preserve">предотвращению </w:t>
      </w:r>
      <w:proofErr w:type="gramStart"/>
      <w:r w:rsidRPr="00DA0B71">
        <w:rPr>
          <w:rFonts w:ascii="Times New Roman" w:hAnsi="Times New Roman" w:cs="Times New Roman"/>
          <w:sz w:val="24"/>
          <w:szCs w:val="24"/>
        </w:rPr>
        <w:t>детского</w:t>
      </w:r>
      <w:proofErr w:type="gramEnd"/>
      <w:r w:rsidRPr="00DA0B71">
        <w:rPr>
          <w:rFonts w:ascii="Times New Roman" w:hAnsi="Times New Roman" w:cs="Times New Roman"/>
          <w:sz w:val="24"/>
          <w:szCs w:val="24"/>
        </w:rPr>
        <w:t xml:space="preserve"> и</w:t>
      </w:r>
    </w:p>
    <w:p w:rsidR="00DA0B71" w:rsidRDefault="00DA0B71" w:rsidP="00DA0B71">
      <w:pPr>
        <w:pStyle w:val="HTML"/>
        <w:ind w:right="459"/>
        <w:jc w:val="right"/>
        <w:rPr>
          <w:rFonts w:ascii="Times New Roman" w:hAnsi="Times New Roman" w:cs="Times New Roman"/>
          <w:sz w:val="24"/>
          <w:szCs w:val="24"/>
        </w:rPr>
      </w:pPr>
      <w:r w:rsidRPr="00DA0B71">
        <w:rPr>
          <w:rFonts w:ascii="Times New Roman" w:hAnsi="Times New Roman" w:cs="Times New Roman"/>
          <w:sz w:val="24"/>
          <w:szCs w:val="24"/>
        </w:rPr>
        <w:t xml:space="preserve"> семейного неблагополучия,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A0B71">
        <w:rPr>
          <w:rFonts w:ascii="Times New Roman" w:hAnsi="Times New Roman" w:cs="Times New Roman"/>
          <w:sz w:val="24"/>
          <w:szCs w:val="24"/>
        </w:rPr>
        <w:t xml:space="preserve"> организации работы</w:t>
      </w:r>
    </w:p>
    <w:p w:rsidR="00DA0B71" w:rsidRDefault="00DA0B71" w:rsidP="00DA0B71">
      <w:pPr>
        <w:pStyle w:val="HTML"/>
        <w:ind w:right="459"/>
        <w:jc w:val="right"/>
        <w:rPr>
          <w:rFonts w:ascii="Times New Roman" w:hAnsi="Times New Roman" w:cs="Times New Roman"/>
          <w:sz w:val="24"/>
          <w:szCs w:val="24"/>
        </w:rPr>
      </w:pPr>
      <w:r w:rsidRPr="00DA0B71">
        <w:rPr>
          <w:rFonts w:ascii="Times New Roman" w:hAnsi="Times New Roman" w:cs="Times New Roman"/>
          <w:sz w:val="24"/>
          <w:szCs w:val="24"/>
        </w:rPr>
        <w:t>с несовершеннолетними и семьями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DA0B71" w:rsidRDefault="00DA0B71" w:rsidP="00DA0B71">
      <w:pPr>
        <w:pStyle w:val="HTML"/>
        <w:ind w:right="459"/>
        <w:jc w:val="right"/>
        <w:rPr>
          <w:rFonts w:ascii="Times New Roman" w:hAnsi="Times New Roman" w:cs="Times New Roman"/>
          <w:sz w:val="24"/>
          <w:szCs w:val="24"/>
        </w:rPr>
      </w:pPr>
      <w:r w:rsidRPr="00DA0B71">
        <w:rPr>
          <w:rFonts w:ascii="Times New Roman" w:hAnsi="Times New Roman" w:cs="Times New Roman"/>
          <w:sz w:val="24"/>
          <w:szCs w:val="24"/>
        </w:rPr>
        <w:t xml:space="preserve"> по профилактике социального сиротства</w:t>
      </w:r>
    </w:p>
    <w:p w:rsidR="00DA0B71" w:rsidRDefault="00DA0B71" w:rsidP="00DA0B71">
      <w:pPr>
        <w:pStyle w:val="HTML"/>
        <w:ind w:right="459"/>
        <w:jc w:val="right"/>
        <w:rPr>
          <w:rFonts w:ascii="Times New Roman" w:hAnsi="Times New Roman" w:cs="Times New Roman"/>
          <w:sz w:val="24"/>
          <w:szCs w:val="24"/>
        </w:rPr>
      </w:pPr>
    </w:p>
    <w:p w:rsidR="003F5152" w:rsidRDefault="00A95BF1" w:rsidP="00A95BF1">
      <w:pPr>
        <w:spacing w:before="242" w:line="251" w:lineRule="exact"/>
      </w:pPr>
      <w:r>
        <w:rPr>
          <w:spacing w:val="-2"/>
          <w:sz w:val="22"/>
        </w:rPr>
        <w:t xml:space="preserve">                                                                                                                                          </w:t>
      </w:r>
      <w:r w:rsidR="003F5152">
        <w:rPr>
          <w:spacing w:val="-2"/>
          <w:sz w:val="22"/>
        </w:rPr>
        <w:t>«Утверждаю»</w:t>
      </w:r>
    </w:p>
    <w:p w:rsidR="003F5152" w:rsidRDefault="003F5152" w:rsidP="003F5152">
      <w:pPr>
        <w:spacing w:line="251" w:lineRule="exact"/>
        <w:ind w:left="7369"/>
      </w:pPr>
      <w:r>
        <w:rPr>
          <w:sz w:val="22"/>
        </w:rPr>
        <w:t>Директор________________</w:t>
      </w:r>
      <w:r w:rsidR="00A95BF1">
        <w:rPr>
          <w:sz w:val="22"/>
        </w:rPr>
        <w:t>__________</w:t>
      </w:r>
    </w:p>
    <w:p w:rsidR="003F5152" w:rsidRDefault="00BD5316" w:rsidP="003F5152">
      <w:pPr>
        <w:pStyle w:val="a6"/>
        <w:spacing w:before="10"/>
        <w:rPr>
          <w:sz w:val="19"/>
        </w:rPr>
      </w:pPr>
      <w:r>
        <w:rPr>
          <w:noProof/>
          <w:sz w:val="19"/>
          <w:lang w:eastAsia="ru-RU"/>
        </w:rPr>
        <w:pict>
          <v:shape id="Graphic 24" o:spid="_x0000_s1064" style="position:absolute;margin-left:418.05pt;margin-top:12.65pt;width:121.1pt;height:.1pt;z-index:-25163571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53797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" path="m,l1537661,e" filled="f" strokeweight=".15808mm">
            <v:path arrowok="t"/>
            <w10:wrap type="topAndBottom" anchorx="page"/>
          </v:shape>
        </w:pict>
      </w:r>
      <w:r w:rsidR="00A95BF1">
        <w:rPr>
          <w:sz w:val="19"/>
        </w:rPr>
        <w:t xml:space="preserve">                                                                                                                                     </w:t>
      </w:r>
    </w:p>
    <w:p w:rsidR="003F5152" w:rsidRDefault="00A95BF1" w:rsidP="003F5152">
      <w:pPr>
        <w:tabs>
          <w:tab w:val="left" w:pos="7067"/>
          <w:tab w:val="left" w:pos="8277"/>
          <w:tab w:val="left" w:pos="8771"/>
        </w:tabs>
        <w:ind w:left="6520"/>
        <w:jc w:val="center"/>
      </w:pPr>
      <w:r>
        <w:rPr>
          <w:spacing w:val="-10"/>
          <w:sz w:val="22"/>
        </w:rPr>
        <w:t xml:space="preserve"> </w:t>
      </w:r>
      <w:r w:rsidR="003F5152">
        <w:rPr>
          <w:spacing w:val="-10"/>
          <w:sz w:val="22"/>
        </w:rPr>
        <w:t>«</w:t>
      </w:r>
      <w:r w:rsidR="003F5152">
        <w:rPr>
          <w:sz w:val="22"/>
          <w:u w:val="single"/>
        </w:rPr>
        <w:tab/>
      </w:r>
      <w:r w:rsidR="003F5152">
        <w:rPr>
          <w:spacing w:val="-10"/>
          <w:sz w:val="22"/>
        </w:rPr>
        <w:t>»</w:t>
      </w:r>
      <w:r w:rsidR="003F5152">
        <w:rPr>
          <w:sz w:val="22"/>
          <w:u w:val="single"/>
        </w:rPr>
        <w:tab/>
      </w:r>
      <w:r w:rsidR="003F5152">
        <w:rPr>
          <w:spacing w:val="-5"/>
          <w:sz w:val="22"/>
        </w:rPr>
        <w:t>20</w:t>
      </w:r>
      <w:r w:rsidR="003F5152">
        <w:rPr>
          <w:sz w:val="22"/>
          <w:u w:val="single"/>
        </w:rPr>
        <w:tab/>
      </w:r>
      <w:r w:rsidR="003F5152">
        <w:rPr>
          <w:spacing w:val="-5"/>
          <w:sz w:val="22"/>
        </w:rPr>
        <w:t>г.</w:t>
      </w:r>
    </w:p>
    <w:p w:rsidR="00C80085" w:rsidRDefault="00C80085" w:rsidP="00C80085">
      <w:pPr>
        <w:ind w:right="-2"/>
        <w:rPr>
          <w:b/>
          <w:spacing w:val="-2"/>
          <w:sz w:val="22"/>
        </w:rPr>
      </w:pPr>
    </w:p>
    <w:p w:rsidR="003F5152" w:rsidRDefault="003F5152" w:rsidP="00C80085">
      <w:pPr>
        <w:ind w:right="-2" w:firstLine="709"/>
        <w:jc w:val="center"/>
        <w:rPr>
          <w:b/>
        </w:rPr>
      </w:pPr>
      <w:r>
        <w:rPr>
          <w:b/>
          <w:spacing w:val="-2"/>
          <w:sz w:val="22"/>
        </w:rPr>
        <w:t>Карта</w:t>
      </w:r>
    </w:p>
    <w:p w:rsidR="003F5152" w:rsidRDefault="00F77BC4" w:rsidP="00C80085">
      <w:pPr>
        <w:spacing w:before="1"/>
        <w:ind w:right="-2" w:firstLine="709"/>
        <w:jc w:val="center"/>
        <w:rPr>
          <w:b/>
        </w:rPr>
      </w:pPr>
      <w:r>
        <w:rPr>
          <w:b/>
          <w:sz w:val="22"/>
        </w:rPr>
        <w:t>И</w:t>
      </w:r>
      <w:r w:rsidR="003F5152">
        <w:rPr>
          <w:b/>
          <w:sz w:val="22"/>
        </w:rPr>
        <w:t>ндивидуального</w:t>
      </w:r>
      <w:r>
        <w:rPr>
          <w:b/>
          <w:sz w:val="22"/>
        </w:rPr>
        <w:t xml:space="preserve"> </w:t>
      </w:r>
      <w:r w:rsidR="003F5152">
        <w:rPr>
          <w:b/>
          <w:sz w:val="22"/>
        </w:rPr>
        <w:t>профилактического</w:t>
      </w:r>
      <w:r>
        <w:rPr>
          <w:b/>
          <w:sz w:val="22"/>
        </w:rPr>
        <w:t xml:space="preserve"> </w:t>
      </w:r>
      <w:r w:rsidR="003F5152">
        <w:rPr>
          <w:b/>
          <w:sz w:val="22"/>
        </w:rPr>
        <w:t>сопровождения обучающегося, семьи</w:t>
      </w:r>
    </w:p>
    <w:p w:rsidR="003F5152" w:rsidRDefault="003F5152" w:rsidP="00C80085">
      <w:pPr>
        <w:pStyle w:val="a8"/>
        <w:numPr>
          <w:ilvl w:val="0"/>
          <w:numId w:val="19"/>
        </w:numPr>
        <w:spacing w:before="248"/>
        <w:ind w:left="0" w:right="-2" w:firstLine="709"/>
      </w:pPr>
      <w:r>
        <w:t xml:space="preserve">Ф.И.О. обучающегося </w:t>
      </w:r>
      <w:r>
        <w:rPr>
          <w:u w:val="single"/>
        </w:rPr>
        <w:tab/>
      </w:r>
    </w:p>
    <w:p w:rsidR="003F5152" w:rsidRDefault="003F5152" w:rsidP="00C80085">
      <w:pPr>
        <w:pStyle w:val="a8"/>
        <w:numPr>
          <w:ilvl w:val="0"/>
          <w:numId w:val="19"/>
        </w:numPr>
        <w:tabs>
          <w:tab w:val="left" w:pos="0"/>
        </w:tabs>
        <w:spacing w:before="116"/>
        <w:ind w:left="0" w:right="-2" w:firstLine="709"/>
      </w:pPr>
      <w:r>
        <w:t>Дата рождения</w:t>
      </w:r>
      <w:r>
        <w:rPr>
          <w:u w:val="single"/>
        </w:rPr>
        <w:tab/>
      </w:r>
      <w:r w:rsidR="00283DDC">
        <w:rPr>
          <w:u w:val="single"/>
        </w:rPr>
        <w:t xml:space="preserve"> ___________</w:t>
      </w:r>
    </w:p>
    <w:p w:rsidR="003F5152" w:rsidRDefault="003F5152" w:rsidP="00C80085">
      <w:pPr>
        <w:pStyle w:val="a8"/>
        <w:numPr>
          <w:ilvl w:val="0"/>
          <w:numId w:val="19"/>
        </w:numPr>
        <w:spacing w:before="127"/>
        <w:ind w:left="0" w:right="-2" w:firstLine="709"/>
      </w:pPr>
      <w:r>
        <w:rPr>
          <w:spacing w:val="-2"/>
        </w:rPr>
        <w:t>Группа</w:t>
      </w:r>
      <w:r>
        <w:rPr>
          <w:u w:val="single"/>
        </w:rPr>
        <w:tab/>
      </w:r>
      <w:r w:rsidR="00C80085">
        <w:rPr>
          <w:u w:val="single"/>
        </w:rPr>
        <w:t>________</w:t>
      </w:r>
      <w:r w:rsidR="00283DDC">
        <w:rPr>
          <w:u w:val="single"/>
        </w:rPr>
        <w:t>________</w:t>
      </w:r>
    </w:p>
    <w:p w:rsidR="003F5152" w:rsidRDefault="003F5152" w:rsidP="00C80085">
      <w:pPr>
        <w:pStyle w:val="a8"/>
        <w:numPr>
          <w:ilvl w:val="0"/>
          <w:numId w:val="19"/>
        </w:numPr>
        <w:tabs>
          <w:tab w:val="left" w:pos="505"/>
        </w:tabs>
        <w:spacing w:before="116"/>
        <w:ind w:left="0" w:right="-2" w:firstLine="709"/>
      </w:pPr>
      <w:r>
        <w:t xml:space="preserve">Куратор </w:t>
      </w:r>
      <w:r>
        <w:rPr>
          <w:u w:val="single"/>
        </w:rPr>
        <w:tab/>
      </w:r>
      <w:r w:rsidR="00283DDC">
        <w:rPr>
          <w:u w:val="single"/>
        </w:rPr>
        <w:t>___________</w:t>
      </w:r>
    </w:p>
    <w:p w:rsidR="003F5152" w:rsidRDefault="003F5152" w:rsidP="00C80085">
      <w:pPr>
        <w:pStyle w:val="a8"/>
        <w:numPr>
          <w:ilvl w:val="0"/>
          <w:numId w:val="19"/>
        </w:numPr>
        <w:tabs>
          <w:tab w:val="left" w:pos="505"/>
        </w:tabs>
        <w:spacing w:before="122"/>
        <w:ind w:left="0" w:right="-2" w:firstLine="709"/>
      </w:pPr>
      <w:r>
        <w:t>Сведения</w:t>
      </w:r>
      <w:r w:rsidR="00F77BC4">
        <w:t xml:space="preserve"> </w:t>
      </w:r>
      <w:r>
        <w:t>о</w:t>
      </w:r>
      <w:r w:rsidR="00F77BC4">
        <w:t xml:space="preserve"> </w:t>
      </w:r>
      <w:r>
        <w:rPr>
          <w:spacing w:val="-2"/>
        </w:rPr>
        <w:t>семье:</w:t>
      </w:r>
    </w:p>
    <w:p w:rsidR="003F5152" w:rsidRDefault="003F5152" w:rsidP="00C80085">
      <w:pPr>
        <w:spacing w:before="111"/>
        <w:ind w:right="-2" w:firstLine="709"/>
      </w:pPr>
      <w:r>
        <w:rPr>
          <w:sz w:val="22"/>
        </w:rPr>
        <w:t>Место регистрации</w:t>
      </w:r>
      <w:r w:rsidR="00F77BC4">
        <w:rPr>
          <w:sz w:val="22"/>
        </w:rPr>
        <w:t xml:space="preserve"> </w:t>
      </w:r>
      <w:r>
        <w:rPr>
          <w:sz w:val="22"/>
        </w:rPr>
        <w:t>(по</w:t>
      </w:r>
      <w:r w:rsidR="00F77BC4">
        <w:rPr>
          <w:sz w:val="22"/>
        </w:rPr>
        <w:t xml:space="preserve"> </w:t>
      </w:r>
      <w:r>
        <w:rPr>
          <w:sz w:val="22"/>
        </w:rPr>
        <w:t>прописке)</w:t>
      </w:r>
      <w:r>
        <w:rPr>
          <w:sz w:val="22"/>
          <w:u w:val="single"/>
        </w:rPr>
        <w:tab/>
      </w:r>
    </w:p>
    <w:p w:rsidR="003F5152" w:rsidRDefault="003F5152" w:rsidP="00C80085">
      <w:pPr>
        <w:spacing w:before="2"/>
        <w:ind w:right="-2" w:firstLine="709"/>
      </w:pPr>
      <w:r>
        <w:rPr>
          <w:sz w:val="22"/>
        </w:rPr>
        <w:t>Место</w:t>
      </w:r>
      <w:r w:rsidR="00F77BC4">
        <w:rPr>
          <w:sz w:val="22"/>
        </w:rPr>
        <w:t xml:space="preserve"> </w:t>
      </w:r>
      <w:r>
        <w:rPr>
          <w:sz w:val="22"/>
        </w:rPr>
        <w:t>фактического</w:t>
      </w:r>
      <w:r w:rsidR="00F77BC4">
        <w:rPr>
          <w:sz w:val="22"/>
        </w:rPr>
        <w:t xml:space="preserve"> </w:t>
      </w:r>
      <w:r>
        <w:rPr>
          <w:sz w:val="22"/>
        </w:rPr>
        <w:t>проживания</w:t>
      </w:r>
      <w:r w:rsidR="00F77BC4">
        <w:rPr>
          <w:sz w:val="22"/>
        </w:rPr>
        <w:t xml:space="preserve"> </w:t>
      </w:r>
      <w:r>
        <w:rPr>
          <w:sz w:val="22"/>
        </w:rPr>
        <w:t>(адрес)</w:t>
      </w:r>
      <w:r>
        <w:rPr>
          <w:sz w:val="22"/>
          <w:u w:val="single"/>
        </w:rPr>
        <w:tab/>
      </w:r>
    </w:p>
    <w:p w:rsidR="003F5152" w:rsidRDefault="00BD5316" w:rsidP="00C80085">
      <w:pPr>
        <w:pStyle w:val="a6"/>
        <w:spacing w:before="2"/>
        <w:ind w:right="-2" w:firstLine="709"/>
        <w:rPr>
          <w:sz w:val="20"/>
        </w:rPr>
      </w:pPr>
      <w:r>
        <w:rPr>
          <w:noProof/>
          <w:sz w:val="20"/>
          <w:lang w:eastAsia="ru-RU"/>
        </w:rPr>
        <w:pict>
          <v:shape id="Graphic 25" o:spid="_x0000_s1063" style="position:absolute;left:0;text-align:left;margin-left:64pt;margin-top:12.85pt;width:440.15pt;height:.1pt;z-index:-25163468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58990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" path="m,l5589473,e" filled="f" strokeweight=".15808mm">
            <v:path arrowok="t"/>
            <w10:wrap type="topAndBottom" anchorx="page"/>
          </v:shape>
        </w:pict>
      </w:r>
    </w:p>
    <w:p w:rsidR="003F5152" w:rsidRPr="00C80085" w:rsidRDefault="003F5152" w:rsidP="00C80085">
      <w:pPr>
        <w:tabs>
          <w:tab w:val="left" w:pos="7551"/>
        </w:tabs>
        <w:ind w:right="-2" w:firstLine="709"/>
        <w:jc w:val="both"/>
        <w:rPr>
          <w:spacing w:val="80"/>
          <w:sz w:val="22"/>
        </w:rPr>
      </w:pPr>
      <w:r>
        <w:rPr>
          <w:sz w:val="22"/>
        </w:rPr>
        <w:t>Категория семьи (многодетная семья, одинокая мать/отец, потерявшая кормильца, малообеспеченная семья,</w:t>
      </w:r>
      <w:r w:rsidR="00F77BC4">
        <w:rPr>
          <w:sz w:val="22"/>
        </w:rPr>
        <w:t xml:space="preserve"> </w:t>
      </w:r>
      <w:r>
        <w:rPr>
          <w:sz w:val="22"/>
        </w:rPr>
        <w:t>семья</w:t>
      </w:r>
      <w:r w:rsidR="00F77BC4">
        <w:rPr>
          <w:sz w:val="22"/>
        </w:rPr>
        <w:t xml:space="preserve"> </w:t>
      </w:r>
      <w:r>
        <w:rPr>
          <w:sz w:val="22"/>
        </w:rPr>
        <w:t>несовершеннолетних</w:t>
      </w:r>
      <w:r w:rsidR="00F77BC4">
        <w:rPr>
          <w:sz w:val="22"/>
        </w:rPr>
        <w:t xml:space="preserve"> </w:t>
      </w:r>
      <w:r>
        <w:rPr>
          <w:sz w:val="22"/>
        </w:rPr>
        <w:t>родителей,</w:t>
      </w:r>
      <w:r w:rsidR="00F77BC4">
        <w:rPr>
          <w:sz w:val="22"/>
        </w:rPr>
        <w:t xml:space="preserve"> </w:t>
      </w:r>
      <w:r>
        <w:rPr>
          <w:sz w:val="22"/>
        </w:rPr>
        <w:t>семья</w:t>
      </w:r>
      <w:r w:rsidR="00F77BC4">
        <w:rPr>
          <w:sz w:val="22"/>
        </w:rPr>
        <w:t xml:space="preserve"> </w:t>
      </w:r>
      <w:r>
        <w:rPr>
          <w:sz w:val="22"/>
        </w:rPr>
        <w:t>беженцев,</w:t>
      </w:r>
      <w:r w:rsidR="00F77BC4">
        <w:rPr>
          <w:sz w:val="22"/>
        </w:rPr>
        <w:t xml:space="preserve"> </w:t>
      </w:r>
      <w:r>
        <w:rPr>
          <w:sz w:val="22"/>
        </w:rPr>
        <w:t>переселенцев</w:t>
      </w:r>
      <w:r w:rsidR="00F77BC4">
        <w:rPr>
          <w:sz w:val="22"/>
        </w:rPr>
        <w:t xml:space="preserve"> </w:t>
      </w:r>
      <w:r>
        <w:rPr>
          <w:sz w:val="22"/>
        </w:rPr>
        <w:t xml:space="preserve">и </w:t>
      </w:r>
      <w:r>
        <w:rPr>
          <w:spacing w:val="-2"/>
          <w:sz w:val="22"/>
        </w:rPr>
        <w:t>т.д.)</w:t>
      </w:r>
      <w:r>
        <w:rPr>
          <w:sz w:val="22"/>
          <w:u w:val="single"/>
        </w:rPr>
        <w:tab/>
      </w:r>
    </w:p>
    <w:p w:rsidR="003F5152" w:rsidRDefault="003F5152" w:rsidP="00C80085">
      <w:pPr>
        <w:spacing w:before="151"/>
        <w:ind w:right="-2" w:firstLine="709"/>
      </w:pPr>
      <w:r>
        <w:rPr>
          <w:spacing w:val="-4"/>
          <w:sz w:val="22"/>
          <w:u w:val="single"/>
        </w:rPr>
        <w:t>Мать:</w:t>
      </w:r>
    </w:p>
    <w:p w:rsidR="003F5152" w:rsidRDefault="003F5152" w:rsidP="00C80085">
      <w:pPr>
        <w:tabs>
          <w:tab w:val="left" w:pos="3970"/>
          <w:tab w:val="left" w:pos="5929"/>
          <w:tab w:val="left" w:pos="9111"/>
        </w:tabs>
        <w:spacing w:before="1"/>
        <w:ind w:right="-2" w:firstLine="709"/>
      </w:pPr>
      <w:r>
        <w:rPr>
          <w:sz w:val="22"/>
        </w:rPr>
        <w:t>фамилия</w:t>
      </w:r>
      <w:r>
        <w:rPr>
          <w:sz w:val="22"/>
          <w:u w:val="single"/>
        </w:rPr>
        <w:tab/>
      </w:r>
      <w:r>
        <w:rPr>
          <w:sz w:val="22"/>
        </w:rPr>
        <w:t xml:space="preserve">имя </w:t>
      </w:r>
      <w:r>
        <w:rPr>
          <w:sz w:val="22"/>
          <w:u w:val="single"/>
        </w:rPr>
        <w:tab/>
      </w:r>
      <w:r>
        <w:rPr>
          <w:spacing w:val="-2"/>
          <w:sz w:val="22"/>
        </w:rPr>
        <w:t>отчество</w:t>
      </w:r>
      <w:r>
        <w:rPr>
          <w:sz w:val="22"/>
          <w:u w:val="single"/>
        </w:rPr>
        <w:tab/>
      </w:r>
    </w:p>
    <w:p w:rsidR="003F5152" w:rsidRDefault="003F5152" w:rsidP="00C80085">
      <w:pPr>
        <w:spacing w:before="7"/>
        <w:ind w:right="-2" w:firstLine="709"/>
      </w:pPr>
      <w:r>
        <w:rPr>
          <w:sz w:val="22"/>
        </w:rPr>
        <w:t>место</w:t>
      </w:r>
      <w:r w:rsidR="00F77BC4">
        <w:rPr>
          <w:sz w:val="22"/>
        </w:rPr>
        <w:t xml:space="preserve"> </w:t>
      </w:r>
      <w:r>
        <w:rPr>
          <w:sz w:val="22"/>
        </w:rPr>
        <w:t>работы,</w:t>
      </w:r>
      <w:r w:rsidR="00F77BC4">
        <w:rPr>
          <w:sz w:val="22"/>
        </w:rPr>
        <w:t xml:space="preserve"> </w:t>
      </w:r>
      <w:r>
        <w:rPr>
          <w:spacing w:val="-2"/>
          <w:sz w:val="22"/>
        </w:rPr>
        <w:t>должность</w:t>
      </w:r>
      <w:r>
        <w:rPr>
          <w:sz w:val="22"/>
          <w:u w:val="single"/>
        </w:rPr>
        <w:tab/>
      </w:r>
      <w:r w:rsidR="00283DDC">
        <w:rPr>
          <w:sz w:val="22"/>
          <w:u w:val="single"/>
        </w:rPr>
        <w:t xml:space="preserve">        </w:t>
      </w:r>
      <w:proofErr w:type="spellStart"/>
      <w:r w:rsidR="00283DDC">
        <w:rPr>
          <w:sz w:val="22"/>
          <w:u w:val="single"/>
        </w:rPr>
        <w:t>_________________________</w:t>
      </w:r>
      <w:proofErr w:type="gramStart"/>
      <w:r w:rsidR="00283DDC">
        <w:rPr>
          <w:sz w:val="22"/>
          <w:u w:val="single"/>
        </w:rPr>
        <w:t>т</w:t>
      </w:r>
      <w:proofErr w:type="spellEnd"/>
      <w:proofErr w:type="gramEnd"/>
      <w:r w:rsidR="00283DDC">
        <w:rPr>
          <w:sz w:val="22"/>
          <w:u w:val="single"/>
        </w:rPr>
        <w:t>.___________________</w:t>
      </w:r>
    </w:p>
    <w:p w:rsidR="003F5152" w:rsidRDefault="003F5152" w:rsidP="00C80085">
      <w:pPr>
        <w:spacing w:before="111"/>
        <w:ind w:right="-2" w:firstLine="709"/>
      </w:pPr>
      <w:r>
        <w:rPr>
          <w:spacing w:val="-2"/>
          <w:sz w:val="22"/>
          <w:u w:val="single"/>
        </w:rPr>
        <w:t>Отец:</w:t>
      </w:r>
    </w:p>
    <w:p w:rsidR="003F5152" w:rsidRDefault="003F5152" w:rsidP="00C80085">
      <w:pPr>
        <w:tabs>
          <w:tab w:val="left" w:pos="3970"/>
          <w:tab w:val="left" w:pos="6039"/>
          <w:tab w:val="left" w:pos="9001"/>
        </w:tabs>
        <w:spacing w:before="2"/>
        <w:ind w:right="-2" w:firstLine="709"/>
      </w:pPr>
      <w:r>
        <w:rPr>
          <w:sz w:val="22"/>
        </w:rPr>
        <w:t>фамилия</w:t>
      </w:r>
      <w:r>
        <w:rPr>
          <w:sz w:val="22"/>
          <w:u w:val="single"/>
        </w:rPr>
        <w:tab/>
      </w:r>
      <w:r>
        <w:rPr>
          <w:sz w:val="22"/>
        </w:rPr>
        <w:t xml:space="preserve">имя </w:t>
      </w:r>
      <w:r>
        <w:rPr>
          <w:sz w:val="22"/>
          <w:u w:val="single"/>
        </w:rPr>
        <w:tab/>
      </w:r>
      <w:r>
        <w:rPr>
          <w:spacing w:val="-2"/>
          <w:sz w:val="22"/>
        </w:rPr>
        <w:t>отчество</w:t>
      </w:r>
      <w:r>
        <w:rPr>
          <w:sz w:val="22"/>
          <w:u w:val="single"/>
        </w:rPr>
        <w:tab/>
      </w:r>
    </w:p>
    <w:p w:rsidR="003F5152" w:rsidRDefault="00C80085" w:rsidP="00C80085">
      <w:pPr>
        <w:tabs>
          <w:tab w:val="left" w:pos="9106"/>
        </w:tabs>
        <w:spacing w:before="6"/>
        <w:ind w:right="-2" w:firstLine="709"/>
      </w:pPr>
      <w:r>
        <w:rPr>
          <w:sz w:val="22"/>
        </w:rPr>
        <w:t>место работы</w:t>
      </w:r>
      <w:proofErr w:type="gramStart"/>
      <w:r w:rsidR="00283DDC">
        <w:rPr>
          <w:sz w:val="22"/>
        </w:rPr>
        <w:t xml:space="preserve"> ,</w:t>
      </w:r>
      <w:proofErr w:type="gramEnd"/>
      <w:r w:rsidR="00283DDC">
        <w:rPr>
          <w:sz w:val="22"/>
        </w:rPr>
        <w:t xml:space="preserve"> </w:t>
      </w:r>
      <w:r w:rsidR="003F5152">
        <w:rPr>
          <w:sz w:val="22"/>
        </w:rPr>
        <w:t>должность</w:t>
      </w:r>
      <w:r w:rsidR="00283DDC">
        <w:rPr>
          <w:sz w:val="22"/>
        </w:rPr>
        <w:t xml:space="preserve"> </w:t>
      </w:r>
      <w:proofErr w:type="spellStart"/>
      <w:r w:rsidR="00283DDC">
        <w:rPr>
          <w:sz w:val="22"/>
          <w:u w:val="single"/>
        </w:rPr>
        <w:t>________________________________т</w:t>
      </w:r>
      <w:proofErr w:type="spellEnd"/>
      <w:r w:rsidR="00283DDC">
        <w:rPr>
          <w:sz w:val="22"/>
          <w:u w:val="single"/>
        </w:rPr>
        <w:t>.___________________</w:t>
      </w:r>
    </w:p>
    <w:p w:rsidR="003F5152" w:rsidRDefault="003F5152" w:rsidP="00C80085">
      <w:pPr>
        <w:spacing w:before="117" w:line="251" w:lineRule="exact"/>
        <w:ind w:right="-2" w:firstLine="709"/>
      </w:pPr>
      <w:r>
        <w:rPr>
          <w:sz w:val="22"/>
          <w:u w:val="single"/>
        </w:rPr>
        <w:t>Опекун</w:t>
      </w:r>
      <w:r w:rsidR="00F77BC4">
        <w:rPr>
          <w:sz w:val="22"/>
          <w:u w:val="single"/>
        </w:rPr>
        <w:t xml:space="preserve"> </w:t>
      </w:r>
      <w:r>
        <w:rPr>
          <w:spacing w:val="-2"/>
          <w:sz w:val="22"/>
          <w:u w:val="single"/>
        </w:rPr>
        <w:t>(попечитель):</w:t>
      </w:r>
    </w:p>
    <w:p w:rsidR="003F5152" w:rsidRDefault="003F5152" w:rsidP="00C80085">
      <w:pPr>
        <w:tabs>
          <w:tab w:val="left" w:pos="3970"/>
          <w:tab w:val="left" w:pos="6150"/>
          <w:tab w:val="left" w:pos="9111"/>
        </w:tabs>
        <w:spacing w:line="250" w:lineRule="exact"/>
        <w:ind w:right="-2" w:firstLine="709"/>
      </w:pPr>
      <w:r>
        <w:rPr>
          <w:sz w:val="22"/>
        </w:rPr>
        <w:t>фамилия</w:t>
      </w:r>
      <w:r>
        <w:rPr>
          <w:sz w:val="22"/>
          <w:u w:val="single"/>
        </w:rPr>
        <w:tab/>
      </w:r>
      <w:r>
        <w:rPr>
          <w:sz w:val="22"/>
        </w:rPr>
        <w:t xml:space="preserve">имя </w:t>
      </w:r>
      <w:r>
        <w:rPr>
          <w:sz w:val="22"/>
          <w:u w:val="single"/>
        </w:rPr>
        <w:tab/>
      </w:r>
      <w:r>
        <w:rPr>
          <w:spacing w:val="-2"/>
          <w:sz w:val="22"/>
        </w:rPr>
        <w:t>отчество</w:t>
      </w:r>
      <w:r>
        <w:rPr>
          <w:sz w:val="22"/>
          <w:u w:val="single"/>
        </w:rPr>
        <w:tab/>
      </w:r>
    </w:p>
    <w:p w:rsidR="003F5152" w:rsidRDefault="003F5152" w:rsidP="00C80085">
      <w:pPr>
        <w:tabs>
          <w:tab w:val="left" w:pos="9135"/>
        </w:tabs>
        <w:spacing w:line="251" w:lineRule="exact"/>
        <w:ind w:right="-2" w:firstLine="709"/>
      </w:pPr>
      <w:r>
        <w:rPr>
          <w:sz w:val="22"/>
        </w:rPr>
        <w:t>место раб, должность</w:t>
      </w:r>
      <w:r>
        <w:rPr>
          <w:sz w:val="22"/>
          <w:u w:val="single"/>
        </w:rPr>
        <w:tab/>
      </w:r>
    </w:p>
    <w:p w:rsidR="003F5152" w:rsidRDefault="003F5152" w:rsidP="00C80085">
      <w:pPr>
        <w:tabs>
          <w:tab w:val="left" w:pos="9188"/>
        </w:tabs>
        <w:spacing w:before="121"/>
        <w:ind w:right="-2" w:firstLine="709"/>
      </w:pPr>
      <w:r>
        <w:rPr>
          <w:sz w:val="22"/>
        </w:rPr>
        <w:t>В</w:t>
      </w:r>
      <w:r w:rsidR="00F77BC4">
        <w:rPr>
          <w:sz w:val="22"/>
        </w:rPr>
        <w:t xml:space="preserve"> </w:t>
      </w:r>
      <w:r>
        <w:rPr>
          <w:sz w:val="22"/>
        </w:rPr>
        <w:t>семье так же</w:t>
      </w:r>
      <w:r w:rsidR="00F77BC4">
        <w:rPr>
          <w:sz w:val="22"/>
        </w:rPr>
        <w:t xml:space="preserve"> </w:t>
      </w:r>
      <w:r>
        <w:rPr>
          <w:sz w:val="22"/>
        </w:rPr>
        <w:t>проживают</w:t>
      </w:r>
      <w:r>
        <w:rPr>
          <w:sz w:val="22"/>
          <w:u w:val="single"/>
        </w:rPr>
        <w:tab/>
      </w:r>
    </w:p>
    <w:p w:rsidR="003F5152" w:rsidRDefault="003F5152" w:rsidP="00C80085">
      <w:pPr>
        <w:spacing w:before="6"/>
        <w:ind w:right="-2" w:firstLine="709"/>
      </w:pPr>
      <w:r>
        <w:rPr>
          <w:sz w:val="22"/>
        </w:rPr>
        <w:t>(братья,</w:t>
      </w:r>
      <w:r w:rsidR="00F77BC4">
        <w:rPr>
          <w:sz w:val="22"/>
        </w:rPr>
        <w:t xml:space="preserve"> </w:t>
      </w:r>
      <w:r>
        <w:rPr>
          <w:sz w:val="22"/>
        </w:rPr>
        <w:t>сестры,</w:t>
      </w:r>
      <w:r w:rsidR="00F77BC4">
        <w:rPr>
          <w:sz w:val="22"/>
        </w:rPr>
        <w:t xml:space="preserve"> </w:t>
      </w:r>
      <w:r>
        <w:rPr>
          <w:sz w:val="22"/>
        </w:rPr>
        <w:t>бабушка,</w:t>
      </w:r>
      <w:r w:rsidR="00F77BC4">
        <w:rPr>
          <w:sz w:val="22"/>
        </w:rPr>
        <w:t xml:space="preserve"> </w:t>
      </w:r>
      <w:r>
        <w:rPr>
          <w:sz w:val="22"/>
        </w:rPr>
        <w:t>дедушка</w:t>
      </w:r>
      <w:r w:rsidR="00F77BC4">
        <w:rPr>
          <w:sz w:val="22"/>
        </w:rPr>
        <w:t xml:space="preserve"> </w:t>
      </w:r>
      <w:r>
        <w:rPr>
          <w:sz w:val="22"/>
        </w:rPr>
        <w:t>и</w:t>
      </w:r>
      <w:r w:rsidR="00F77BC4">
        <w:rPr>
          <w:sz w:val="22"/>
        </w:rPr>
        <w:t xml:space="preserve"> </w:t>
      </w:r>
      <w:r>
        <w:rPr>
          <w:spacing w:val="-4"/>
          <w:sz w:val="22"/>
        </w:rPr>
        <w:t>т.д.)</w:t>
      </w:r>
    </w:p>
    <w:p w:rsidR="003F5152" w:rsidRDefault="003F5152" w:rsidP="00C80085">
      <w:pPr>
        <w:pStyle w:val="a8"/>
        <w:numPr>
          <w:ilvl w:val="0"/>
          <w:numId w:val="19"/>
        </w:numPr>
        <w:tabs>
          <w:tab w:val="left" w:pos="505"/>
        </w:tabs>
        <w:ind w:left="0" w:right="-2" w:firstLine="709"/>
        <w:rPr>
          <w:i/>
        </w:rPr>
      </w:pPr>
      <w:r>
        <w:t>Основания</w:t>
      </w:r>
      <w:r w:rsidR="00F77BC4">
        <w:t xml:space="preserve"> </w:t>
      </w:r>
      <w:r>
        <w:t>и</w:t>
      </w:r>
      <w:r w:rsidR="00F77BC4">
        <w:t xml:space="preserve"> </w:t>
      </w:r>
      <w:r>
        <w:t>дата</w:t>
      </w:r>
      <w:r w:rsidR="00F77BC4">
        <w:t xml:space="preserve"> </w:t>
      </w:r>
      <w:r>
        <w:t>постановки</w:t>
      </w:r>
      <w:r w:rsidR="00F77BC4">
        <w:t xml:space="preserve"> </w:t>
      </w:r>
      <w:r>
        <w:t>на</w:t>
      </w:r>
      <w:r w:rsidR="00F77BC4">
        <w:t xml:space="preserve"> </w:t>
      </w:r>
      <w:proofErr w:type="spellStart"/>
      <w:r w:rsidRPr="003F5152">
        <w:t>внутриколледжный</w:t>
      </w:r>
      <w:proofErr w:type="spellEnd"/>
      <w:r w:rsidR="00F77BC4">
        <w:t xml:space="preserve"> </w:t>
      </w:r>
      <w:r>
        <w:t>учет</w:t>
      </w:r>
      <w:r w:rsidR="00F77BC4">
        <w:t xml:space="preserve"> </w:t>
      </w:r>
      <w:r>
        <w:rPr>
          <w:i/>
        </w:rPr>
        <w:t>(указывается</w:t>
      </w:r>
      <w:r w:rsidR="00F77BC4">
        <w:rPr>
          <w:i/>
        </w:rPr>
        <w:t xml:space="preserve"> </w:t>
      </w:r>
      <w:r>
        <w:rPr>
          <w:i/>
        </w:rPr>
        <w:t>конкретно,</w:t>
      </w:r>
      <w:r w:rsidR="00F77BC4">
        <w:rPr>
          <w:i/>
        </w:rPr>
        <w:t xml:space="preserve"> </w:t>
      </w:r>
      <w:r>
        <w:rPr>
          <w:i/>
          <w:spacing w:val="-2"/>
        </w:rPr>
        <w:t>развернуто)</w:t>
      </w:r>
    </w:p>
    <w:p w:rsidR="003F5152" w:rsidRDefault="00BD5316" w:rsidP="00C80085">
      <w:pPr>
        <w:pStyle w:val="a6"/>
        <w:spacing w:before="11"/>
        <w:ind w:right="-2" w:firstLine="709"/>
        <w:rPr>
          <w:i/>
          <w:sz w:val="19"/>
        </w:rPr>
      </w:pPr>
      <w:r>
        <w:rPr>
          <w:i/>
          <w:noProof/>
          <w:sz w:val="19"/>
          <w:lang w:eastAsia="ru-RU"/>
        </w:rPr>
        <w:pict>
          <v:shape id="Graphic 26" o:spid="_x0000_s1062" style="position:absolute;left:0;text-align:left;margin-left:64pt;margin-top:12.7pt;width:440.15pt;height:.1pt;z-index:-25163366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58990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" path="m,l5589473,e" filled="f" strokeweight=".15808mm">
            <v:path arrowok="t"/>
            <w10:wrap type="topAndBottom" anchorx="page"/>
          </v:shape>
        </w:pict>
      </w:r>
      <w:r>
        <w:rPr>
          <w:i/>
          <w:noProof/>
          <w:sz w:val="19"/>
          <w:lang w:eastAsia="ru-RU"/>
        </w:rPr>
        <w:pict>
          <v:shape id="Graphic 27" o:spid="_x0000_s1061" style="position:absolute;left:0;text-align:left;margin-left:64pt;margin-top:25.3pt;width:440.15pt;height:.1pt;z-index:-251632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58990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" path="m,l5589473,e" filled="f" strokeweight=".15808mm">
            <v:path arrowok="t"/>
            <w10:wrap type="topAndBottom" anchorx="page"/>
          </v:shape>
        </w:pict>
      </w:r>
      <w:r>
        <w:rPr>
          <w:i/>
          <w:noProof/>
          <w:sz w:val="19"/>
          <w:lang w:eastAsia="ru-RU"/>
        </w:rPr>
        <w:pict>
          <v:shape id="Graphic 28" o:spid="_x0000_s1060" style="position:absolute;left:0;text-align:left;margin-left:64pt;margin-top:38.05pt;width:440.15pt;height:.1pt;z-index:-2516316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58990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" path="m,l5589473,e" filled="f" strokeweight=".15808mm">
            <v:path arrowok="t"/>
            <w10:wrap type="topAndBottom" anchorx="page"/>
          </v:shape>
        </w:pict>
      </w:r>
    </w:p>
    <w:p w:rsidR="003F5152" w:rsidRDefault="003F5152" w:rsidP="00C80085">
      <w:pPr>
        <w:pStyle w:val="a6"/>
        <w:spacing w:before="5"/>
        <w:ind w:right="-2" w:firstLine="709"/>
        <w:rPr>
          <w:i/>
          <w:sz w:val="19"/>
        </w:rPr>
      </w:pPr>
    </w:p>
    <w:p w:rsidR="003F5152" w:rsidRDefault="003F5152" w:rsidP="00C80085">
      <w:pPr>
        <w:pStyle w:val="a6"/>
        <w:spacing w:before="8"/>
        <w:ind w:right="-2" w:firstLine="709"/>
        <w:rPr>
          <w:i/>
          <w:sz w:val="19"/>
        </w:rPr>
      </w:pPr>
    </w:p>
    <w:p w:rsidR="003F5152" w:rsidRDefault="003F5152" w:rsidP="00C80085">
      <w:pPr>
        <w:pStyle w:val="a8"/>
        <w:numPr>
          <w:ilvl w:val="0"/>
          <w:numId w:val="19"/>
        </w:numPr>
        <w:tabs>
          <w:tab w:val="left" w:pos="0"/>
        </w:tabs>
        <w:spacing w:before="115"/>
        <w:ind w:left="0" w:right="-2" w:firstLine="709"/>
      </w:pPr>
      <w:r>
        <w:rPr>
          <w:spacing w:val="-4"/>
        </w:rPr>
        <w:t>Срок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периодичность</w:t>
      </w:r>
      <w:r>
        <w:tab/>
      </w:r>
      <w:r w:rsidR="00F77BC4">
        <w:t xml:space="preserve"> </w:t>
      </w:r>
      <w:r>
        <w:rPr>
          <w:spacing w:val="-2"/>
        </w:rPr>
        <w:t>контроля</w:t>
      </w:r>
      <w:r>
        <w:tab/>
      </w:r>
      <w:r>
        <w:rPr>
          <w:spacing w:val="-2"/>
        </w:rPr>
        <w:t>сопровождением</w:t>
      </w:r>
      <w:r>
        <w:tab/>
      </w:r>
      <w:r>
        <w:rPr>
          <w:spacing w:val="-2"/>
        </w:rPr>
        <w:t>обучающегося</w:t>
      </w:r>
      <w:r>
        <w:rPr>
          <w:u w:val="single"/>
        </w:rPr>
        <w:tab/>
      </w:r>
    </w:p>
    <w:p w:rsidR="003F5152" w:rsidRDefault="00BD5316" w:rsidP="00C80085">
      <w:pPr>
        <w:pStyle w:val="a6"/>
        <w:spacing w:before="6"/>
        <w:ind w:right="-2" w:firstLine="709"/>
        <w:rPr>
          <w:sz w:val="19"/>
        </w:rPr>
      </w:pPr>
      <w:r>
        <w:rPr>
          <w:noProof/>
          <w:sz w:val="19"/>
          <w:lang w:eastAsia="ru-RU"/>
        </w:rPr>
        <w:pict>
          <v:shape id="Graphic 29" o:spid="_x0000_s1059" style="position:absolute;left:0;text-align:left;margin-left:64pt;margin-top:12.45pt;width:440.1pt;height:.1pt;z-index:-25163059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58927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" path="m,l5589019,e" filled="f" strokeweight=".15808mm">
            <v:path arrowok="t"/>
            <w10:wrap type="topAndBottom" anchorx="page"/>
          </v:shape>
        </w:pict>
      </w:r>
    </w:p>
    <w:p w:rsidR="003F5152" w:rsidRDefault="003F5152" w:rsidP="00C80085">
      <w:pPr>
        <w:pStyle w:val="a8"/>
        <w:numPr>
          <w:ilvl w:val="0"/>
          <w:numId w:val="19"/>
        </w:numPr>
        <w:tabs>
          <w:tab w:val="left" w:pos="505"/>
        </w:tabs>
        <w:spacing w:before="118"/>
        <w:ind w:left="0" w:right="-2" w:firstLine="709"/>
      </w:pPr>
      <w:r>
        <w:rPr>
          <w:spacing w:val="-2"/>
        </w:rPr>
        <w:t>Содержание</w:t>
      </w:r>
      <w:r w:rsidR="00F77BC4">
        <w:rPr>
          <w:spacing w:val="-2"/>
        </w:rPr>
        <w:t xml:space="preserve"> </w:t>
      </w:r>
      <w:r>
        <w:rPr>
          <w:spacing w:val="-2"/>
        </w:rPr>
        <w:t>программы</w:t>
      </w:r>
      <w:r w:rsidR="00F77BC4">
        <w:rPr>
          <w:spacing w:val="-2"/>
        </w:rPr>
        <w:t xml:space="preserve"> </w:t>
      </w:r>
      <w:r>
        <w:rPr>
          <w:spacing w:val="-2"/>
        </w:rPr>
        <w:t>сопровождения:</w:t>
      </w:r>
    </w:p>
    <w:p w:rsidR="003F5152" w:rsidRDefault="003F5152" w:rsidP="00C80085">
      <w:pPr>
        <w:pStyle w:val="a6"/>
        <w:spacing w:before="29"/>
        <w:ind w:right="-2" w:firstLine="709"/>
        <w:rPr>
          <w:sz w:val="20"/>
        </w:rPr>
      </w:pPr>
    </w:p>
    <w:tbl>
      <w:tblPr>
        <w:tblStyle w:val="TableNormal"/>
        <w:tblW w:w="10065" w:type="dxa"/>
        <w:tblInd w:w="-5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581"/>
        <w:gridCol w:w="1963"/>
        <w:gridCol w:w="1418"/>
        <w:gridCol w:w="1701"/>
        <w:gridCol w:w="1842"/>
        <w:gridCol w:w="1560"/>
      </w:tblGrid>
      <w:tr w:rsidR="003F5152" w:rsidTr="00C80085">
        <w:trPr>
          <w:trHeight w:val="484"/>
        </w:trPr>
        <w:tc>
          <w:tcPr>
            <w:tcW w:w="1581" w:type="dxa"/>
          </w:tcPr>
          <w:p w:rsidR="003F5152" w:rsidRDefault="003F5152" w:rsidP="00C80085">
            <w:pPr>
              <w:pStyle w:val="TableParagraph"/>
              <w:spacing w:line="228" w:lineRule="auto"/>
              <w:ind w:right="-2"/>
              <w:rPr>
                <w:sz w:val="21"/>
              </w:rPr>
            </w:pPr>
            <w:proofErr w:type="spellStart"/>
            <w:r>
              <w:rPr>
                <w:spacing w:val="-2"/>
                <w:sz w:val="21"/>
              </w:rPr>
              <w:t>Сферы</w:t>
            </w:r>
            <w:proofErr w:type="spellEnd"/>
            <w:r>
              <w:rPr>
                <w:spacing w:val="-2"/>
                <w:sz w:val="21"/>
              </w:rPr>
              <w:t xml:space="preserve"> </w:t>
            </w:r>
            <w:proofErr w:type="spellStart"/>
            <w:r>
              <w:rPr>
                <w:spacing w:val="-4"/>
                <w:sz w:val="21"/>
              </w:rPr>
              <w:t>помощи</w:t>
            </w:r>
            <w:proofErr w:type="spellEnd"/>
          </w:p>
        </w:tc>
        <w:tc>
          <w:tcPr>
            <w:tcW w:w="1963" w:type="dxa"/>
          </w:tcPr>
          <w:p w:rsidR="003F5152" w:rsidRDefault="003F5152" w:rsidP="00C80085">
            <w:pPr>
              <w:pStyle w:val="TableParagraph"/>
              <w:spacing w:line="228" w:lineRule="auto"/>
              <w:ind w:right="-2"/>
              <w:rPr>
                <w:sz w:val="21"/>
              </w:rPr>
            </w:pPr>
            <w:proofErr w:type="spellStart"/>
            <w:r>
              <w:rPr>
                <w:spacing w:val="-4"/>
                <w:sz w:val="21"/>
              </w:rPr>
              <w:t>Административно</w:t>
            </w:r>
            <w:proofErr w:type="spellEnd"/>
            <w:r>
              <w:rPr>
                <w:spacing w:val="-4"/>
                <w:sz w:val="21"/>
              </w:rPr>
              <w:t xml:space="preserve">- </w:t>
            </w:r>
            <w:proofErr w:type="spellStart"/>
            <w:r>
              <w:rPr>
                <w:spacing w:val="-2"/>
                <w:sz w:val="21"/>
              </w:rPr>
              <w:t>правовая</w:t>
            </w:r>
            <w:proofErr w:type="spellEnd"/>
          </w:p>
        </w:tc>
        <w:tc>
          <w:tcPr>
            <w:tcW w:w="1418" w:type="dxa"/>
          </w:tcPr>
          <w:p w:rsidR="003F5152" w:rsidRDefault="003F5152" w:rsidP="00C80085">
            <w:pPr>
              <w:pStyle w:val="TableParagraph"/>
              <w:spacing w:line="232" w:lineRule="exact"/>
              <w:ind w:right="-2"/>
              <w:rPr>
                <w:sz w:val="21"/>
              </w:rPr>
            </w:pPr>
            <w:proofErr w:type="spellStart"/>
            <w:r>
              <w:rPr>
                <w:spacing w:val="-2"/>
                <w:sz w:val="21"/>
              </w:rPr>
              <w:t>Социальная</w:t>
            </w:r>
            <w:proofErr w:type="spellEnd"/>
          </w:p>
        </w:tc>
        <w:tc>
          <w:tcPr>
            <w:tcW w:w="1701" w:type="dxa"/>
          </w:tcPr>
          <w:p w:rsidR="003F5152" w:rsidRDefault="003F5152" w:rsidP="00C80085">
            <w:pPr>
              <w:pStyle w:val="TableParagraph"/>
              <w:spacing w:line="232" w:lineRule="exact"/>
              <w:ind w:right="-2"/>
              <w:rPr>
                <w:sz w:val="21"/>
              </w:rPr>
            </w:pPr>
            <w:proofErr w:type="spellStart"/>
            <w:r>
              <w:rPr>
                <w:spacing w:val="-2"/>
                <w:sz w:val="21"/>
              </w:rPr>
              <w:t>Педагогическая</w:t>
            </w:r>
            <w:proofErr w:type="spellEnd"/>
          </w:p>
        </w:tc>
        <w:tc>
          <w:tcPr>
            <w:tcW w:w="1842" w:type="dxa"/>
          </w:tcPr>
          <w:p w:rsidR="003F5152" w:rsidRDefault="003F5152" w:rsidP="00C80085">
            <w:pPr>
              <w:pStyle w:val="TableParagraph"/>
              <w:spacing w:line="232" w:lineRule="exact"/>
              <w:ind w:right="-2"/>
              <w:rPr>
                <w:sz w:val="21"/>
              </w:rPr>
            </w:pPr>
            <w:proofErr w:type="spellStart"/>
            <w:r>
              <w:rPr>
                <w:spacing w:val="-2"/>
                <w:sz w:val="21"/>
              </w:rPr>
              <w:t>Психологическая</w:t>
            </w:r>
            <w:proofErr w:type="spellEnd"/>
          </w:p>
        </w:tc>
        <w:tc>
          <w:tcPr>
            <w:tcW w:w="1560" w:type="dxa"/>
          </w:tcPr>
          <w:p w:rsidR="003F5152" w:rsidRDefault="003F5152" w:rsidP="00C80085">
            <w:pPr>
              <w:pStyle w:val="TableParagraph"/>
              <w:spacing w:line="232" w:lineRule="exact"/>
              <w:ind w:right="-2"/>
              <w:rPr>
                <w:sz w:val="21"/>
              </w:rPr>
            </w:pPr>
            <w:proofErr w:type="spellStart"/>
            <w:r>
              <w:rPr>
                <w:spacing w:val="-2"/>
                <w:sz w:val="21"/>
              </w:rPr>
              <w:t>Медицинская</w:t>
            </w:r>
            <w:proofErr w:type="spellEnd"/>
          </w:p>
        </w:tc>
      </w:tr>
      <w:tr w:rsidR="003F5152" w:rsidTr="00C80085">
        <w:trPr>
          <w:trHeight w:val="479"/>
        </w:trPr>
        <w:tc>
          <w:tcPr>
            <w:tcW w:w="1581" w:type="dxa"/>
          </w:tcPr>
          <w:p w:rsidR="003F5152" w:rsidRDefault="00C80085" w:rsidP="00C80085">
            <w:pPr>
              <w:pStyle w:val="TableParagraph"/>
              <w:spacing w:line="228" w:lineRule="auto"/>
              <w:ind w:right="-2"/>
              <w:rPr>
                <w:sz w:val="21"/>
              </w:rPr>
            </w:pPr>
            <w:proofErr w:type="spellStart"/>
            <w:r>
              <w:rPr>
                <w:spacing w:val="-4"/>
                <w:sz w:val="21"/>
              </w:rPr>
              <w:t>Ответственн</w:t>
            </w:r>
            <w:r w:rsidR="003F5152">
              <w:rPr>
                <w:spacing w:val="-6"/>
                <w:sz w:val="21"/>
              </w:rPr>
              <w:t>ые</w:t>
            </w:r>
            <w:proofErr w:type="spellEnd"/>
          </w:p>
        </w:tc>
        <w:tc>
          <w:tcPr>
            <w:tcW w:w="1963" w:type="dxa"/>
          </w:tcPr>
          <w:p w:rsidR="003F5152" w:rsidRDefault="003F5152" w:rsidP="00C80085">
            <w:pPr>
              <w:pStyle w:val="TableParagraph"/>
              <w:ind w:right="-2" w:firstLine="709"/>
              <w:rPr>
                <w:sz w:val="20"/>
              </w:rPr>
            </w:pPr>
          </w:p>
        </w:tc>
        <w:tc>
          <w:tcPr>
            <w:tcW w:w="1418" w:type="dxa"/>
          </w:tcPr>
          <w:p w:rsidR="003F5152" w:rsidRDefault="003F5152" w:rsidP="00C80085">
            <w:pPr>
              <w:pStyle w:val="TableParagraph"/>
              <w:ind w:right="-2" w:firstLine="709"/>
              <w:rPr>
                <w:sz w:val="20"/>
              </w:rPr>
            </w:pPr>
          </w:p>
        </w:tc>
        <w:tc>
          <w:tcPr>
            <w:tcW w:w="1701" w:type="dxa"/>
          </w:tcPr>
          <w:p w:rsidR="003F5152" w:rsidRDefault="003F5152" w:rsidP="00C80085">
            <w:pPr>
              <w:pStyle w:val="TableParagraph"/>
              <w:ind w:right="-2" w:firstLine="709"/>
              <w:rPr>
                <w:sz w:val="20"/>
              </w:rPr>
            </w:pPr>
          </w:p>
        </w:tc>
        <w:tc>
          <w:tcPr>
            <w:tcW w:w="1842" w:type="dxa"/>
          </w:tcPr>
          <w:p w:rsidR="003F5152" w:rsidRDefault="003F5152" w:rsidP="00C80085">
            <w:pPr>
              <w:pStyle w:val="TableParagraph"/>
              <w:ind w:right="-2" w:firstLine="709"/>
              <w:rPr>
                <w:sz w:val="20"/>
              </w:rPr>
            </w:pPr>
          </w:p>
        </w:tc>
        <w:tc>
          <w:tcPr>
            <w:tcW w:w="1560" w:type="dxa"/>
          </w:tcPr>
          <w:p w:rsidR="003F5152" w:rsidRDefault="003F5152" w:rsidP="00C80085">
            <w:pPr>
              <w:pStyle w:val="TableParagraph"/>
              <w:ind w:right="-2" w:firstLine="709"/>
              <w:rPr>
                <w:sz w:val="20"/>
              </w:rPr>
            </w:pPr>
          </w:p>
        </w:tc>
      </w:tr>
      <w:tr w:rsidR="003F5152" w:rsidTr="00C80085">
        <w:trPr>
          <w:trHeight w:val="594"/>
        </w:trPr>
        <w:tc>
          <w:tcPr>
            <w:tcW w:w="10065" w:type="dxa"/>
            <w:gridSpan w:val="6"/>
          </w:tcPr>
          <w:p w:rsidR="003F5152" w:rsidRPr="00E978EB" w:rsidRDefault="003F5152" w:rsidP="00C80085">
            <w:pPr>
              <w:pStyle w:val="TableParagraph"/>
              <w:spacing w:before="178"/>
              <w:ind w:right="-2" w:firstLine="709"/>
              <w:jc w:val="center"/>
              <w:rPr>
                <w:sz w:val="20"/>
                <w:lang w:val="ru-RU"/>
              </w:rPr>
            </w:pPr>
            <w:r w:rsidRPr="00E978EB">
              <w:rPr>
                <w:spacing w:val="-2"/>
                <w:sz w:val="20"/>
                <w:lang w:val="ru-RU"/>
              </w:rPr>
              <w:t>Проблемы</w:t>
            </w:r>
            <w:r w:rsidR="00F77BC4">
              <w:rPr>
                <w:spacing w:val="-2"/>
                <w:sz w:val="20"/>
                <w:lang w:val="ru-RU"/>
              </w:rPr>
              <w:t xml:space="preserve"> </w:t>
            </w:r>
            <w:r w:rsidRPr="00E978EB">
              <w:rPr>
                <w:spacing w:val="-2"/>
                <w:sz w:val="20"/>
                <w:lang w:val="ru-RU"/>
              </w:rPr>
              <w:t>обучающегося и</w:t>
            </w:r>
            <w:r w:rsidR="00F77BC4">
              <w:rPr>
                <w:spacing w:val="-2"/>
                <w:sz w:val="20"/>
                <w:lang w:val="ru-RU"/>
              </w:rPr>
              <w:t xml:space="preserve"> </w:t>
            </w:r>
            <w:r w:rsidRPr="00E978EB">
              <w:rPr>
                <w:spacing w:val="-2"/>
                <w:sz w:val="20"/>
                <w:lang w:val="ru-RU"/>
              </w:rPr>
              <w:t>семьи,</w:t>
            </w:r>
            <w:r w:rsidR="00F77BC4">
              <w:rPr>
                <w:spacing w:val="-2"/>
                <w:sz w:val="20"/>
                <w:lang w:val="ru-RU"/>
              </w:rPr>
              <w:t xml:space="preserve"> </w:t>
            </w:r>
            <w:r w:rsidRPr="00E978EB">
              <w:rPr>
                <w:spacing w:val="-2"/>
                <w:sz w:val="20"/>
                <w:lang w:val="ru-RU"/>
              </w:rPr>
              <w:t>требующие</w:t>
            </w:r>
            <w:r w:rsidR="00F77BC4">
              <w:rPr>
                <w:spacing w:val="-2"/>
                <w:sz w:val="20"/>
                <w:lang w:val="ru-RU"/>
              </w:rPr>
              <w:t xml:space="preserve"> </w:t>
            </w:r>
            <w:r w:rsidRPr="00E978EB">
              <w:rPr>
                <w:spacing w:val="-2"/>
                <w:sz w:val="20"/>
                <w:lang w:val="ru-RU"/>
              </w:rPr>
              <w:t>решения в</w:t>
            </w:r>
            <w:r w:rsidR="00F77BC4">
              <w:rPr>
                <w:spacing w:val="-2"/>
                <w:sz w:val="20"/>
                <w:lang w:val="ru-RU"/>
              </w:rPr>
              <w:t xml:space="preserve"> </w:t>
            </w:r>
            <w:r w:rsidRPr="00E978EB">
              <w:rPr>
                <w:spacing w:val="-2"/>
                <w:sz w:val="20"/>
                <w:lang w:val="ru-RU"/>
              </w:rPr>
              <w:t>процессе сопровождения:</w:t>
            </w:r>
          </w:p>
        </w:tc>
      </w:tr>
      <w:tr w:rsidR="003F5152" w:rsidTr="00C80085">
        <w:trPr>
          <w:trHeight w:val="1137"/>
        </w:trPr>
        <w:tc>
          <w:tcPr>
            <w:tcW w:w="1581" w:type="dxa"/>
          </w:tcPr>
          <w:p w:rsidR="003F5152" w:rsidRPr="00E978EB" w:rsidRDefault="003F5152" w:rsidP="00C80085">
            <w:pPr>
              <w:pStyle w:val="TableParagraph"/>
              <w:ind w:right="-2" w:firstLine="709"/>
              <w:rPr>
                <w:sz w:val="20"/>
                <w:lang w:val="ru-RU"/>
              </w:rPr>
            </w:pPr>
          </w:p>
        </w:tc>
        <w:tc>
          <w:tcPr>
            <w:tcW w:w="1963" w:type="dxa"/>
          </w:tcPr>
          <w:p w:rsidR="003F5152" w:rsidRPr="00E978EB" w:rsidRDefault="003F5152" w:rsidP="00C80085">
            <w:pPr>
              <w:pStyle w:val="TableParagraph"/>
              <w:ind w:right="-2" w:firstLine="709"/>
              <w:rPr>
                <w:sz w:val="20"/>
                <w:lang w:val="ru-RU"/>
              </w:rPr>
            </w:pPr>
          </w:p>
        </w:tc>
        <w:tc>
          <w:tcPr>
            <w:tcW w:w="1418" w:type="dxa"/>
          </w:tcPr>
          <w:p w:rsidR="003F5152" w:rsidRPr="00E978EB" w:rsidRDefault="003F5152" w:rsidP="00C80085">
            <w:pPr>
              <w:pStyle w:val="TableParagraph"/>
              <w:ind w:right="-2" w:firstLine="709"/>
              <w:rPr>
                <w:sz w:val="20"/>
                <w:lang w:val="ru-RU"/>
              </w:rPr>
            </w:pPr>
          </w:p>
        </w:tc>
        <w:tc>
          <w:tcPr>
            <w:tcW w:w="1701" w:type="dxa"/>
          </w:tcPr>
          <w:p w:rsidR="003F5152" w:rsidRPr="00E978EB" w:rsidRDefault="003F5152" w:rsidP="00C80085">
            <w:pPr>
              <w:pStyle w:val="TableParagraph"/>
              <w:ind w:right="-2" w:firstLine="709"/>
              <w:rPr>
                <w:sz w:val="20"/>
                <w:lang w:val="ru-RU"/>
              </w:rPr>
            </w:pPr>
          </w:p>
        </w:tc>
        <w:tc>
          <w:tcPr>
            <w:tcW w:w="1842" w:type="dxa"/>
          </w:tcPr>
          <w:p w:rsidR="003F5152" w:rsidRPr="00E978EB" w:rsidRDefault="003F5152" w:rsidP="00C80085">
            <w:pPr>
              <w:pStyle w:val="TableParagraph"/>
              <w:ind w:right="-2" w:firstLine="709"/>
              <w:rPr>
                <w:sz w:val="20"/>
                <w:lang w:val="ru-RU"/>
              </w:rPr>
            </w:pPr>
          </w:p>
        </w:tc>
        <w:tc>
          <w:tcPr>
            <w:tcW w:w="1560" w:type="dxa"/>
          </w:tcPr>
          <w:p w:rsidR="003F5152" w:rsidRPr="00E978EB" w:rsidRDefault="003F5152" w:rsidP="00C80085">
            <w:pPr>
              <w:pStyle w:val="TableParagraph"/>
              <w:ind w:right="-2" w:firstLine="709"/>
              <w:rPr>
                <w:sz w:val="20"/>
                <w:lang w:val="ru-RU"/>
              </w:rPr>
            </w:pPr>
          </w:p>
        </w:tc>
      </w:tr>
      <w:tr w:rsidR="003F5152" w:rsidTr="00C80085">
        <w:trPr>
          <w:trHeight w:val="350"/>
        </w:trPr>
        <w:tc>
          <w:tcPr>
            <w:tcW w:w="10065" w:type="dxa"/>
            <w:gridSpan w:val="6"/>
          </w:tcPr>
          <w:p w:rsidR="003F5152" w:rsidRPr="00E978EB" w:rsidRDefault="003F5152" w:rsidP="00C80085">
            <w:pPr>
              <w:pStyle w:val="TableParagraph"/>
              <w:spacing w:before="53"/>
              <w:ind w:right="-2" w:firstLine="709"/>
              <w:jc w:val="center"/>
              <w:rPr>
                <w:sz w:val="20"/>
                <w:lang w:val="ru-RU"/>
              </w:rPr>
            </w:pPr>
            <w:r w:rsidRPr="00E978EB">
              <w:rPr>
                <w:spacing w:val="-2"/>
                <w:sz w:val="20"/>
                <w:lang w:val="ru-RU"/>
              </w:rPr>
              <w:t>Направления</w:t>
            </w:r>
            <w:r w:rsidR="00283DDC">
              <w:rPr>
                <w:spacing w:val="-2"/>
                <w:sz w:val="20"/>
                <w:lang w:val="ru-RU"/>
              </w:rPr>
              <w:t xml:space="preserve"> </w:t>
            </w:r>
            <w:r w:rsidRPr="00E978EB">
              <w:rPr>
                <w:spacing w:val="-2"/>
                <w:sz w:val="20"/>
                <w:lang w:val="ru-RU"/>
              </w:rPr>
              <w:t>помощи</w:t>
            </w:r>
            <w:r w:rsidR="00283DDC">
              <w:rPr>
                <w:spacing w:val="-2"/>
                <w:sz w:val="20"/>
                <w:lang w:val="ru-RU"/>
              </w:rPr>
              <w:t xml:space="preserve"> </w:t>
            </w:r>
            <w:r w:rsidRPr="00E978EB">
              <w:rPr>
                <w:spacing w:val="-2"/>
                <w:sz w:val="20"/>
                <w:lang w:val="ru-RU"/>
              </w:rPr>
              <w:t>(цели</w:t>
            </w:r>
            <w:r w:rsidR="00283DDC">
              <w:rPr>
                <w:spacing w:val="-2"/>
                <w:sz w:val="20"/>
                <w:lang w:val="ru-RU"/>
              </w:rPr>
              <w:t>,</w:t>
            </w:r>
            <w:r w:rsidRPr="00E978EB">
              <w:rPr>
                <w:spacing w:val="-2"/>
                <w:sz w:val="20"/>
                <w:lang w:val="ru-RU"/>
              </w:rPr>
              <w:t xml:space="preserve"> задачи)</w:t>
            </w:r>
            <w:proofErr w:type="gramStart"/>
            <w:r w:rsidRPr="00E978EB">
              <w:rPr>
                <w:spacing w:val="-2"/>
                <w:sz w:val="20"/>
                <w:lang w:val="ru-RU"/>
              </w:rPr>
              <w:t>,о</w:t>
            </w:r>
            <w:proofErr w:type="gramEnd"/>
            <w:r w:rsidRPr="00E978EB">
              <w:rPr>
                <w:spacing w:val="-2"/>
                <w:sz w:val="20"/>
                <w:lang w:val="ru-RU"/>
              </w:rPr>
              <w:t>сновные</w:t>
            </w:r>
            <w:r w:rsidR="00283DDC">
              <w:rPr>
                <w:spacing w:val="-2"/>
                <w:sz w:val="20"/>
                <w:lang w:val="ru-RU"/>
              </w:rPr>
              <w:t xml:space="preserve"> </w:t>
            </w:r>
            <w:r w:rsidRPr="00E978EB">
              <w:rPr>
                <w:spacing w:val="-2"/>
                <w:sz w:val="20"/>
                <w:lang w:val="ru-RU"/>
              </w:rPr>
              <w:t>потребности</w:t>
            </w:r>
            <w:r w:rsidR="00283DDC">
              <w:rPr>
                <w:spacing w:val="-2"/>
                <w:sz w:val="20"/>
                <w:lang w:val="ru-RU"/>
              </w:rPr>
              <w:t xml:space="preserve"> </w:t>
            </w:r>
            <w:r w:rsidRPr="00E978EB">
              <w:rPr>
                <w:spacing w:val="-2"/>
                <w:sz w:val="20"/>
                <w:lang w:val="ru-RU"/>
              </w:rPr>
              <w:t>обучающегося, семьи:</w:t>
            </w:r>
          </w:p>
        </w:tc>
      </w:tr>
      <w:tr w:rsidR="003F5152" w:rsidTr="00C80085">
        <w:trPr>
          <w:trHeight w:val="1132"/>
        </w:trPr>
        <w:tc>
          <w:tcPr>
            <w:tcW w:w="1581" w:type="dxa"/>
          </w:tcPr>
          <w:p w:rsidR="003F5152" w:rsidRPr="00E978EB" w:rsidRDefault="003F5152" w:rsidP="00C80085">
            <w:pPr>
              <w:pStyle w:val="TableParagraph"/>
              <w:ind w:right="-2" w:firstLine="709"/>
              <w:rPr>
                <w:sz w:val="20"/>
                <w:lang w:val="ru-RU"/>
              </w:rPr>
            </w:pPr>
          </w:p>
        </w:tc>
        <w:tc>
          <w:tcPr>
            <w:tcW w:w="1963" w:type="dxa"/>
          </w:tcPr>
          <w:p w:rsidR="003F5152" w:rsidRPr="00E978EB" w:rsidRDefault="003F5152" w:rsidP="00C80085">
            <w:pPr>
              <w:pStyle w:val="TableParagraph"/>
              <w:ind w:right="-2" w:firstLine="709"/>
              <w:rPr>
                <w:sz w:val="20"/>
                <w:lang w:val="ru-RU"/>
              </w:rPr>
            </w:pPr>
          </w:p>
        </w:tc>
        <w:tc>
          <w:tcPr>
            <w:tcW w:w="1418" w:type="dxa"/>
          </w:tcPr>
          <w:p w:rsidR="003F5152" w:rsidRPr="00E978EB" w:rsidRDefault="003F5152" w:rsidP="00C80085">
            <w:pPr>
              <w:pStyle w:val="TableParagraph"/>
              <w:ind w:right="-2" w:firstLine="709"/>
              <w:rPr>
                <w:sz w:val="20"/>
                <w:lang w:val="ru-RU"/>
              </w:rPr>
            </w:pPr>
          </w:p>
        </w:tc>
        <w:tc>
          <w:tcPr>
            <w:tcW w:w="1701" w:type="dxa"/>
          </w:tcPr>
          <w:p w:rsidR="003F5152" w:rsidRPr="00E978EB" w:rsidRDefault="003F5152" w:rsidP="00C80085">
            <w:pPr>
              <w:pStyle w:val="TableParagraph"/>
              <w:ind w:right="-2" w:firstLine="709"/>
              <w:rPr>
                <w:sz w:val="20"/>
                <w:lang w:val="ru-RU"/>
              </w:rPr>
            </w:pPr>
          </w:p>
        </w:tc>
        <w:tc>
          <w:tcPr>
            <w:tcW w:w="1842" w:type="dxa"/>
          </w:tcPr>
          <w:p w:rsidR="003F5152" w:rsidRPr="00E978EB" w:rsidRDefault="003F5152" w:rsidP="00C80085">
            <w:pPr>
              <w:pStyle w:val="TableParagraph"/>
              <w:ind w:right="-2" w:firstLine="709"/>
              <w:rPr>
                <w:sz w:val="20"/>
                <w:lang w:val="ru-RU"/>
              </w:rPr>
            </w:pPr>
          </w:p>
        </w:tc>
        <w:tc>
          <w:tcPr>
            <w:tcW w:w="1560" w:type="dxa"/>
          </w:tcPr>
          <w:p w:rsidR="003F5152" w:rsidRPr="00E978EB" w:rsidRDefault="003F5152" w:rsidP="00C80085">
            <w:pPr>
              <w:pStyle w:val="TableParagraph"/>
              <w:ind w:right="-2" w:firstLine="709"/>
              <w:rPr>
                <w:sz w:val="20"/>
                <w:lang w:val="ru-RU"/>
              </w:rPr>
            </w:pPr>
          </w:p>
        </w:tc>
      </w:tr>
      <w:tr w:rsidR="003F5152" w:rsidTr="00C80085">
        <w:trPr>
          <w:trHeight w:val="350"/>
        </w:trPr>
        <w:tc>
          <w:tcPr>
            <w:tcW w:w="10065" w:type="dxa"/>
            <w:gridSpan w:val="6"/>
          </w:tcPr>
          <w:p w:rsidR="003F5152" w:rsidRPr="00E978EB" w:rsidRDefault="003F5152" w:rsidP="00C80085">
            <w:pPr>
              <w:pStyle w:val="TableParagraph"/>
              <w:spacing w:before="53"/>
              <w:ind w:right="-2" w:firstLine="709"/>
              <w:jc w:val="center"/>
              <w:rPr>
                <w:sz w:val="20"/>
                <w:lang w:val="ru-RU"/>
              </w:rPr>
            </w:pPr>
            <w:r w:rsidRPr="00E978EB">
              <w:rPr>
                <w:spacing w:val="-2"/>
                <w:sz w:val="20"/>
                <w:lang w:val="ru-RU"/>
              </w:rPr>
              <w:t>Формы</w:t>
            </w:r>
            <w:r w:rsidR="00283DDC">
              <w:rPr>
                <w:spacing w:val="-2"/>
                <w:sz w:val="20"/>
                <w:lang w:val="ru-RU"/>
              </w:rPr>
              <w:t xml:space="preserve"> </w:t>
            </w:r>
            <w:r w:rsidRPr="00E978EB">
              <w:rPr>
                <w:spacing w:val="-2"/>
                <w:sz w:val="20"/>
                <w:lang w:val="ru-RU"/>
              </w:rPr>
              <w:t>помощи и планируемые</w:t>
            </w:r>
            <w:r w:rsidR="00283DDC">
              <w:rPr>
                <w:spacing w:val="-2"/>
                <w:sz w:val="20"/>
                <w:lang w:val="ru-RU"/>
              </w:rPr>
              <w:t xml:space="preserve"> </w:t>
            </w:r>
            <w:r w:rsidRPr="00E978EB">
              <w:rPr>
                <w:spacing w:val="-2"/>
                <w:sz w:val="20"/>
                <w:lang w:val="ru-RU"/>
              </w:rPr>
              <w:t>мероприятия</w:t>
            </w:r>
            <w:r w:rsidR="00283DDC">
              <w:rPr>
                <w:spacing w:val="-2"/>
                <w:sz w:val="20"/>
                <w:lang w:val="ru-RU"/>
              </w:rPr>
              <w:t xml:space="preserve"> </w:t>
            </w:r>
            <w:r w:rsidRPr="00E978EB">
              <w:rPr>
                <w:spacing w:val="-2"/>
                <w:sz w:val="20"/>
                <w:lang w:val="ru-RU"/>
              </w:rPr>
              <w:t>(с</w:t>
            </w:r>
            <w:r w:rsidR="00283DDC">
              <w:rPr>
                <w:spacing w:val="-2"/>
                <w:sz w:val="20"/>
                <w:lang w:val="ru-RU"/>
              </w:rPr>
              <w:t xml:space="preserve"> </w:t>
            </w:r>
            <w:r w:rsidRPr="00E978EB">
              <w:rPr>
                <w:spacing w:val="-2"/>
                <w:sz w:val="20"/>
                <w:lang w:val="ru-RU"/>
              </w:rPr>
              <w:t>указанием сроков):</w:t>
            </w:r>
          </w:p>
        </w:tc>
      </w:tr>
      <w:tr w:rsidR="003F5152" w:rsidTr="00C80085">
        <w:trPr>
          <w:trHeight w:val="1132"/>
        </w:trPr>
        <w:tc>
          <w:tcPr>
            <w:tcW w:w="1581" w:type="dxa"/>
          </w:tcPr>
          <w:p w:rsidR="003F5152" w:rsidRPr="00E978EB" w:rsidRDefault="003F5152" w:rsidP="00C80085">
            <w:pPr>
              <w:pStyle w:val="TableParagraph"/>
              <w:ind w:right="-2" w:firstLine="709"/>
              <w:rPr>
                <w:sz w:val="20"/>
                <w:lang w:val="ru-RU"/>
              </w:rPr>
            </w:pPr>
          </w:p>
        </w:tc>
        <w:tc>
          <w:tcPr>
            <w:tcW w:w="1963" w:type="dxa"/>
          </w:tcPr>
          <w:p w:rsidR="003F5152" w:rsidRPr="00E978EB" w:rsidRDefault="003F5152" w:rsidP="00C80085">
            <w:pPr>
              <w:pStyle w:val="TableParagraph"/>
              <w:ind w:right="-2" w:firstLine="709"/>
              <w:rPr>
                <w:sz w:val="20"/>
                <w:lang w:val="ru-RU"/>
              </w:rPr>
            </w:pPr>
          </w:p>
        </w:tc>
        <w:tc>
          <w:tcPr>
            <w:tcW w:w="1418" w:type="dxa"/>
          </w:tcPr>
          <w:p w:rsidR="003F5152" w:rsidRPr="00E978EB" w:rsidRDefault="003F5152" w:rsidP="00C80085">
            <w:pPr>
              <w:pStyle w:val="TableParagraph"/>
              <w:ind w:right="-2" w:firstLine="709"/>
              <w:rPr>
                <w:sz w:val="20"/>
                <w:lang w:val="ru-RU"/>
              </w:rPr>
            </w:pPr>
          </w:p>
        </w:tc>
        <w:tc>
          <w:tcPr>
            <w:tcW w:w="1701" w:type="dxa"/>
          </w:tcPr>
          <w:p w:rsidR="003F5152" w:rsidRPr="00E978EB" w:rsidRDefault="003F5152" w:rsidP="00C80085">
            <w:pPr>
              <w:pStyle w:val="TableParagraph"/>
              <w:ind w:right="-2" w:firstLine="709"/>
              <w:rPr>
                <w:sz w:val="20"/>
                <w:lang w:val="ru-RU"/>
              </w:rPr>
            </w:pPr>
          </w:p>
        </w:tc>
        <w:tc>
          <w:tcPr>
            <w:tcW w:w="1842" w:type="dxa"/>
          </w:tcPr>
          <w:p w:rsidR="003F5152" w:rsidRPr="00E978EB" w:rsidRDefault="003F5152" w:rsidP="00C80085">
            <w:pPr>
              <w:pStyle w:val="TableParagraph"/>
              <w:ind w:right="-2" w:firstLine="709"/>
              <w:rPr>
                <w:sz w:val="20"/>
                <w:lang w:val="ru-RU"/>
              </w:rPr>
            </w:pPr>
          </w:p>
        </w:tc>
        <w:tc>
          <w:tcPr>
            <w:tcW w:w="1560" w:type="dxa"/>
          </w:tcPr>
          <w:p w:rsidR="003F5152" w:rsidRPr="00E978EB" w:rsidRDefault="003F5152" w:rsidP="00C80085">
            <w:pPr>
              <w:pStyle w:val="TableParagraph"/>
              <w:ind w:right="-2" w:firstLine="709"/>
              <w:rPr>
                <w:sz w:val="20"/>
                <w:lang w:val="ru-RU"/>
              </w:rPr>
            </w:pPr>
          </w:p>
        </w:tc>
      </w:tr>
      <w:tr w:rsidR="003F5152" w:rsidTr="00C80085">
        <w:trPr>
          <w:trHeight w:val="647"/>
        </w:trPr>
        <w:tc>
          <w:tcPr>
            <w:tcW w:w="10065" w:type="dxa"/>
            <w:gridSpan w:val="6"/>
          </w:tcPr>
          <w:p w:rsidR="003F5152" w:rsidRPr="00E978EB" w:rsidRDefault="003F5152" w:rsidP="00C80085">
            <w:pPr>
              <w:pStyle w:val="TableParagraph"/>
              <w:spacing w:before="86"/>
              <w:ind w:right="-2" w:firstLine="709"/>
              <w:rPr>
                <w:sz w:val="20"/>
                <w:lang w:val="ru-RU"/>
              </w:rPr>
            </w:pPr>
            <w:r w:rsidRPr="00E978EB">
              <w:rPr>
                <w:sz w:val="20"/>
                <w:lang w:val="ru-RU"/>
              </w:rPr>
              <w:t>Фактический</w:t>
            </w:r>
            <w:r w:rsidR="00283DDC">
              <w:rPr>
                <w:sz w:val="20"/>
                <w:lang w:val="ru-RU"/>
              </w:rPr>
              <w:t xml:space="preserve"> </w:t>
            </w:r>
            <w:r w:rsidRPr="00E978EB">
              <w:rPr>
                <w:sz w:val="20"/>
                <w:lang w:val="ru-RU"/>
              </w:rPr>
              <w:t>результат</w:t>
            </w:r>
            <w:r w:rsidR="00283DDC">
              <w:rPr>
                <w:sz w:val="20"/>
                <w:lang w:val="ru-RU"/>
              </w:rPr>
              <w:t xml:space="preserve"> </w:t>
            </w:r>
            <w:r w:rsidRPr="00E978EB">
              <w:rPr>
                <w:sz w:val="20"/>
                <w:lang w:val="ru-RU"/>
              </w:rPr>
              <w:t xml:space="preserve">(справкипорезультатамработыспециалистовдругихоргановсистемыпрофилактики </w:t>
            </w:r>
            <w:r w:rsidRPr="00E978EB">
              <w:rPr>
                <w:spacing w:val="-2"/>
                <w:sz w:val="20"/>
                <w:lang w:val="ru-RU"/>
              </w:rPr>
              <w:t>прилагаются):</w:t>
            </w:r>
          </w:p>
        </w:tc>
      </w:tr>
      <w:tr w:rsidR="003F5152" w:rsidTr="00C80085">
        <w:trPr>
          <w:trHeight w:val="1132"/>
        </w:trPr>
        <w:tc>
          <w:tcPr>
            <w:tcW w:w="1581" w:type="dxa"/>
          </w:tcPr>
          <w:p w:rsidR="003F5152" w:rsidRPr="00E978EB" w:rsidRDefault="003F5152" w:rsidP="00C80085">
            <w:pPr>
              <w:pStyle w:val="TableParagraph"/>
              <w:ind w:right="-2" w:firstLine="709"/>
              <w:rPr>
                <w:sz w:val="20"/>
                <w:lang w:val="ru-RU"/>
              </w:rPr>
            </w:pPr>
          </w:p>
        </w:tc>
        <w:tc>
          <w:tcPr>
            <w:tcW w:w="1963" w:type="dxa"/>
          </w:tcPr>
          <w:p w:rsidR="003F5152" w:rsidRPr="00E978EB" w:rsidRDefault="003F5152" w:rsidP="00C80085">
            <w:pPr>
              <w:pStyle w:val="TableParagraph"/>
              <w:ind w:right="-2" w:firstLine="709"/>
              <w:rPr>
                <w:sz w:val="20"/>
                <w:lang w:val="ru-RU"/>
              </w:rPr>
            </w:pPr>
          </w:p>
        </w:tc>
        <w:tc>
          <w:tcPr>
            <w:tcW w:w="1418" w:type="dxa"/>
          </w:tcPr>
          <w:p w:rsidR="003F5152" w:rsidRPr="00E978EB" w:rsidRDefault="003F5152" w:rsidP="00C80085">
            <w:pPr>
              <w:pStyle w:val="TableParagraph"/>
              <w:ind w:right="-2" w:firstLine="709"/>
              <w:rPr>
                <w:sz w:val="20"/>
                <w:lang w:val="ru-RU"/>
              </w:rPr>
            </w:pPr>
          </w:p>
        </w:tc>
        <w:tc>
          <w:tcPr>
            <w:tcW w:w="1701" w:type="dxa"/>
          </w:tcPr>
          <w:p w:rsidR="003F5152" w:rsidRPr="00E978EB" w:rsidRDefault="003F5152" w:rsidP="00C80085">
            <w:pPr>
              <w:pStyle w:val="TableParagraph"/>
              <w:ind w:right="-2" w:firstLine="709"/>
              <w:rPr>
                <w:sz w:val="20"/>
                <w:lang w:val="ru-RU"/>
              </w:rPr>
            </w:pPr>
          </w:p>
        </w:tc>
        <w:tc>
          <w:tcPr>
            <w:tcW w:w="1842" w:type="dxa"/>
          </w:tcPr>
          <w:p w:rsidR="003F5152" w:rsidRPr="00E978EB" w:rsidRDefault="003F5152" w:rsidP="00C80085">
            <w:pPr>
              <w:pStyle w:val="TableParagraph"/>
              <w:ind w:right="-2" w:firstLine="709"/>
              <w:rPr>
                <w:sz w:val="20"/>
                <w:lang w:val="ru-RU"/>
              </w:rPr>
            </w:pPr>
          </w:p>
        </w:tc>
        <w:tc>
          <w:tcPr>
            <w:tcW w:w="1560" w:type="dxa"/>
          </w:tcPr>
          <w:p w:rsidR="003F5152" w:rsidRPr="00E978EB" w:rsidRDefault="003F5152" w:rsidP="00C80085">
            <w:pPr>
              <w:pStyle w:val="TableParagraph"/>
              <w:ind w:right="-2" w:firstLine="709"/>
              <w:rPr>
                <w:sz w:val="20"/>
                <w:lang w:val="ru-RU"/>
              </w:rPr>
            </w:pPr>
          </w:p>
        </w:tc>
      </w:tr>
    </w:tbl>
    <w:p w:rsidR="003F5152" w:rsidRPr="00DA0B71" w:rsidRDefault="003F5152" w:rsidP="00C80085">
      <w:pPr>
        <w:pStyle w:val="a8"/>
        <w:numPr>
          <w:ilvl w:val="0"/>
          <w:numId w:val="19"/>
        </w:numPr>
        <w:tabs>
          <w:tab w:val="left" w:pos="0"/>
        </w:tabs>
        <w:spacing w:before="5"/>
        <w:ind w:left="0" w:right="-2" w:firstLine="709"/>
        <w:rPr>
          <w:sz w:val="19"/>
        </w:rPr>
      </w:pPr>
      <w:r>
        <w:t>Участие родителей в программе сопровождения</w:t>
      </w:r>
      <w:r w:rsidR="00DA0B71">
        <w:t>____</w:t>
      </w:r>
      <w:r w:rsidR="00BD5316">
        <w:rPr>
          <w:noProof/>
          <w:sz w:val="19"/>
          <w:lang w:eastAsia="ru-RU"/>
        </w:rPr>
        <w:pict>
          <v:shape id="Graphic 30" o:spid="_x0000_s1058" style="position:absolute;left:0;text-align:left;margin-left:64pt;margin-top:12.6pt;width:423.5pt;height:.1pt;z-index:-25162956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37845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" path="m,l5377958,e" filled="f" strokeweight=".15808mm">
            <v:path arrowok="t"/>
            <w10:wrap type="topAndBottom" anchorx="page"/>
          </v:shape>
        </w:pict>
      </w:r>
      <w:r w:rsidR="00BD5316">
        <w:rPr>
          <w:noProof/>
          <w:sz w:val="19"/>
          <w:lang w:eastAsia="ru-RU"/>
        </w:rPr>
        <w:pict>
          <v:shape id="Graphic 31" o:spid="_x0000_s1057" style="position:absolute;left:0;text-align:left;margin-left:64pt;margin-top:25.2pt;width:423.5pt;height:.1pt;z-index:-25162854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37845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" path="m,l5377958,e" filled="f" strokeweight=".15808mm">
            <v:path arrowok="t"/>
            <w10:wrap type="topAndBottom" anchorx="page"/>
          </v:shape>
        </w:pict>
      </w:r>
      <w:r w:rsidR="00BD5316">
        <w:rPr>
          <w:noProof/>
          <w:sz w:val="19"/>
          <w:lang w:eastAsia="ru-RU"/>
        </w:rPr>
        <w:pict>
          <v:shape id="Graphic 32" o:spid="_x0000_s1056" style="position:absolute;left:0;text-align:left;margin-left:64pt;margin-top:37.8pt;width:423.5pt;height:.1pt;z-index:-25162752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37845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" path="m,l5377958,e" filled="f" strokeweight=".15808mm">
            <v:path arrowok="t"/>
            <w10:wrap type="topAndBottom" anchorx="page"/>
          </v:shape>
        </w:pict>
      </w:r>
    </w:p>
    <w:p w:rsidR="003F5152" w:rsidRDefault="003F5152" w:rsidP="00C80085">
      <w:pPr>
        <w:pStyle w:val="a6"/>
        <w:spacing w:before="5"/>
        <w:ind w:right="-2" w:firstLine="709"/>
        <w:rPr>
          <w:sz w:val="19"/>
        </w:rPr>
      </w:pPr>
    </w:p>
    <w:p w:rsidR="003F5152" w:rsidRDefault="003F5152" w:rsidP="00C80085">
      <w:pPr>
        <w:pStyle w:val="a6"/>
        <w:ind w:right="-2" w:firstLine="709"/>
        <w:rPr>
          <w:sz w:val="19"/>
        </w:rPr>
      </w:pPr>
    </w:p>
    <w:p w:rsidR="003F5152" w:rsidRDefault="003F5152" w:rsidP="00C80085">
      <w:pPr>
        <w:pStyle w:val="a6"/>
        <w:spacing w:line="20" w:lineRule="exact"/>
        <w:ind w:right="-2" w:firstLine="709"/>
        <w:rPr>
          <w:sz w:val="2"/>
        </w:rPr>
      </w:pPr>
    </w:p>
    <w:p w:rsidR="003F5152" w:rsidRPr="00C80085" w:rsidRDefault="00BD5316" w:rsidP="00C80085">
      <w:pPr>
        <w:pStyle w:val="a6"/>
        <w:spacing w:line="20" w:lineRule="exact"/>
        <w:ind w:right="-2" w:firstLine="709"/>
        <w:rPr>
          <w:sz w:val="2"/>
        </w:rPr>
      </w:pPr>
      <w:r>
        <w:rPr>
          <w:noProof/>
          <w:sz w:val="2"/>
          <w:lang w:eastAsia="ru-RU"/>
        </w:rPr>
      </w:r>
      <w:r>
        <w:rPr>
          <w:noProof/>
          <w:sz w:val="2"/>
          <w:lang w:eastAsia="ru-RU"/>
        </w:rPr>
        <w:pict>
          <v:group id="Group 33" o:spid="_x0000_s1055" style="width:423.5pt;height:.45pt;mso-position-horizontal-relative:char;mso-position-vertical-relative:line" coordsize="53784,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">
            <v:shape id="Graphic 34" o:spid="_x0000_s1027" style="position:absolute;top:28;width:53784;height:13;visibility:visible;mso-wrap-style:square;v-text-anchor:top" coordsize="537845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" path="m,l5378361,e" filled="f" strokeweight=".15808mm">
              <v:path arrowok="t"/>
            </v:shape>
            <w10:wrap type="none"/>
            <w10:anchorlock/>
          </v:group>
        </w:pict>
      </w:r>
    </w:p>
    <w:p w:rsidR="003F5152" w:rsidRDefault="003F5152" w:rsidP="00C80085">
      <w:pPr>
        <w:tabs>
          <w:tab w:val="left" w:pos="0"/>
          <w:tab w:val="left" w:pos="2958"/>
        </w:tabs>
        <w:spacing w:line="237" w:lineRule="auto"/>
        <w:ind w:right="-2" w:firstLine="709"/>
      </w:pPr>
      <w:proofErr w:type="gramStart"/>
      <w:r>
        <w:rPr>
          <w:b/>
          <w:sz w:val="22"/>
        </w:rPr>
        <w:t>С</w:t>
      </w:r>
      <w:r w:rsidR="00283DDC">
        <w:rPr>
          <w:b/>
          <w:sz w:val="22"/>
        </w:rPr>
        <w:t xml:space="preserve"> </w:t>
      </w:r>
      <w:r>
        <w:rPr>
          <w:b/>
          <w:sz w:val="22"/>
        </w:rPr>
        <w:t>программой</w:t>
      </w:r>
      <w:r w:rsidR="00283DDC">
        <w:rPr>
          <w:b/>
          <w:sz w:val="22"/>
        </w:rPr>
        <w:t xml:space="preserve"> помощи </w:t>
      </w:r>
      <w:r>
        <w:rPr>
          <w:b/>
          <w:sz w:val="22"/>
        </w:rPr>
        <w:t>обучающемуся,</w:t>
      </w:r>
      <w:r w:rsidR="00283DDC">
        <w:rPr>
          <w:b/>
          <w:sz w:val="22"/>
        </w:rPr>
        <w:t xml:space="preserve"> </w:t>
      </w:r>
      <w:r>
        <w:rPr>
          <w:b/>
          <w:sz w:val="22"/>
        </w:rPr>
        <w:t>семье</w:t>
      </w:r>
      <w:r w:rsidR="00283DDC">
        <w:rPr>
          <w:b/>
          <w:sz w:val="22"/>
        </w:rPr>
        <w:t xml:space="preserve"> </w:t>
      </w:r>
      <w:r>
        <w:rPr>
          <w:b/>
          <w:sz w:val="22"/>
        </w:rPr>
        <w:t>ознакомлен,</w:t>
      </w:r>
      <w:r w:rsidR="00283DDC">
        <w:rPr>
          <w:b/>
          <w:sz w:val="22"/>
        </w:rPr>
        <w:t xml:space="preserve"> </w:t>
      </w:r>
      <w:r>
        <w:rPr>
          <w:b/>
          <w:sz w:val="22"/>
        </w:rPr>
        <w:t>согласен</w:t>
      </w:r>
      <w:r w:rsidR="00283DDC">
        <w:rPr>
          <w:b/>
          <w:sz w:val="22"/>
        </w:rPr>
        <w:t xml:space="preserve"> </w:t>
      </w:r>
      <w:r>
        <w:rPr>
          <w:b/>
          <w:sz w:val="22"/>
        </w:rPr>
        <w:t>принимать</w:t>
      </w:r>
      <w:r w:rsidR="00283DDC">
        <w:rPr>
          <w:b/>
          <w:sz w:val="22"/>
        </w:rPr>
        <w:t xml:space="preserve"> </w:t>
      </w:r>
      <w:r>
        <w:rPr>
          <w:b/>
          <w:sz w:val="22"/>
        </w:rPr>
        <w:t>участие</w:t>
      </w:r>
      <w:r w:rsidR="00283DDC">
        <w:rPr>
          <w:b/>
          <w:sz w:val="22"/>
        </w:rPr>
        <w:t xml:space="preserve"> </w:t>
      </w:r>
      <w:r>
        <w:rPr>
          <w:b/>
          <w:sz w:val="22"/>
        </w:rPr>
        <w:t>в</w:t>
      </w:r>
      <w:r w:rsidR="00283DDC">
        <w:rPr>
          <w:b/>
          <w:sz w:val="22"/>
        </w:rPr>
        <w:t xml:space="preserve"> </w:t>
      </w:r>
      <w:r>
        <w:rPr>
          <w:b/>
          <w:sz w:val="22"/>
        </w:rPr>
        <w:t xml:space="preserve">ее реализации </w:t>
      </w:r>
      <w:r>
        <w:rPr>
          <w:sz w:val="22"/>
          <w:u w:val="single"/>
        </w:rPr>
        <w:tab/>
      </w:r>
      <w:r>
        <w:rPr>
          <w:sz w:val="22"/>
          <w:u w:val="single"/>
        </w:rPr>
        <w:tab/>
      </w:r>
      <w:r>
        <w:rPr>
          <w:sz w:val="22"/>
        </w:rPr>
        <w:t>«</w:t>
      </w:r>
      <w:r>
        <w:rPr>
          <w:sz w:val="22"/>
          <w:u w:val="single"/>
        </w:rPr>
        <w:tab/>
      </w:r>
      <w:r>
        <w:rPr>
          <w:sz w:val="22"/>
        </w:rPr>
        <w:t xml:space="preserve">» </w:t>
      </w:r>
      <w:r>
        <w:rPr>
          <w:sz w:val="22"/>
          <w:u w:val="single"/>
        </w:rPr>
        <w:tab/>
      </w:r>
      <w:r>
        <w:rPr>
          <w:spacing w:val="-6"/>
          <w:sz w:val="22"/>
        </w:rPr>
        <w:t>20</w:t>
      </w:r>
      <w:r>
        <w:rPr>
          <w:sz w:val="22"/>
          <w:u w:val="single"/>
        </w:rPr>
        <w:tab/>
      </w:r>
      <w:r>
        <w:rPr>
          <w:spacing w:val="-6"/>
          <w:sz w:val="22"/>
        </w:rPr>
        <w:t>г.</w:t>
      </w:r>
      <w:proofErr w:type="gramEnd"/>
    </w:p>
    <w:p w:rsidR="003F5152" w:rsidRDefault="003F5152" w:rsidP="00C80085">
      <w:pPr>
        <w:spacing w:line="249" w:lineRule="exact"/>
        <w:ind w:right="-2" w:firstLine="709"/>
      </w:pPr>
      <w:proofErr w:type="gramStart"/>
      <w:r>
        <w:rPr>
          <w:sz w:val="22"/>
        </w:rPr>
        <w:t>(подпись</w:t>
      </w:r>
      <w:r w:rsidR="00283DDC">
        <w:rPr>
          <w:sz w:val="22"/>
        </w:rPr>
        <w:t xml:space="preserve"> </w:t>
      </w:r>
      <w:r>
        <w:rPr>
          <w:sz w:val="22"/>
        </w:rPr>
        <w:t>родителя</w:t>
      </w:r>
      <w:r w:rsidR="00283DDC">
        <w:rPr>
          <w:sz w:val="22"/>
        </w:rPr>
        <w:t xml:space="preserve"> </w:t>
      </w:r>
      <w:r>
        <w:rPr>
          <w:sz w:val="22"/>
        </w:rPr>
        <w:t>(законного</w:t>
      </w:r>
      <w:r w:rsidR="00283DDC">
        <w:rPr>
          <w:sz w:val="22"/>
        </w:rPr>
        <w:t xml:space="preserve"> </w:t>
      </w:r>
      <w:r>
        <w:rPr>
          <w:spacing w:val="-2"/>
          <w:sz w:val="22"/>
        </w:rPr>
        <w:t>представителя)</w:t>
      </w:r>
      <w:proofErr w:type="gramEnd"/>
    </w:p>
    <w:p w:rsidR="003F5152" w:rsidRDefault="003F5152" w:rsidP="00C80085">
      <w:pPr>
        <w:pStyle w:val="a6"/>
        <w:spacing w:before="3"/>
        <w:ind w:right="-2" w:firstLine="709"/>
        <w:rPr>
          <w:sz w:val="22"/>
        </w:rPr>
      </w:pPr>
    </w:p>
    <w:p w:rsidR="003F5152" w:rsidRDefault="003F5152" w:rsidP="00C80085">
      <w:pPr>
        <w:pStyle w:val="a8"/>
        <w:numPr>
          <w:ilvl w:val="0"/>
          <w:numId w:val="19"/>
        </w:numPr>
        <w:tabs>
          <w:tab w:val="left" w:pos="615"/>
        </w:tabs>
        <w:spacing w:before="0"/>
        <w:ind w:left="0" w:right="-2" w:firstLine="709"/>
      </w:pPr>
      <w:r>
        <w:t>Рекомендации</w:t>
      </w:r>
      <w:r w:rsidR="00283DDC">
        <w:t xml:space="preserve"> </w:t>
      </w:r>
      <w:r>
        <w:t>по</w:t>
      </w:r>
      <w:r w:rsidR="00283DDC">
        <w:t xml:space="preserve"> </w:t>
      </w:r>
      <w:r>
        <w:t>завершению</w:t>
      </w:r>
      <w:r w:rsidR="00283DDC">
        <w:t xml:space="preserve"> </w:t>
      </w:r>
      <w:r>
        <w:t>/продолжению</w:t>
      </w:r>
      <w:r w:rsidR="00283DDC">
        <w:t xml:space="preserve"> </w:t>
      </w:r>
      <w:r>
        <w:t>программы</w:t>
      </w:r>
      <w:r w:rsidR="00283DDC">
        <w:t xml:space="preserve"> </w:t>
      </w:r>
      <w:r>
        <w:t>сопровождения</w:t>
      </w:r>
      <w:r w:rsidR="00283DDC">
        <w:t xml:space="preserve"> </w:t>
      </w:r>
      <w:r>
        <w:t>с</w:t>
      </w:r>
      <w:r w:rsidR="00283DDC">
        <w:t xml:space="preserve"> </w:t>
      </w:r>
      <w:r>
        <w:t>учетом</w:t>
      </w:r>
      <w:r w:rsidR="00283DDC">
        <w:t xml:space="preserve"> </w:t>
      </w:r>
      <w:r>
        <w:t xml:space="preserve">достигнутых </w:t>
      </w:r>
      <w:r>
        <w:rPr>
          <w:spacing w:val="-2"/>
        </w:rPr>
        <w:t>результатов:</w:t>
      </w:r>
    </w:p>
    <w:p w:rsidR="003F5152" w:rsidRDefault="003F5152" w:rsidP="00C80085">
      <w:pPr>
        <w:tabs>
          <w:tab w:val="left" w:pos="8996"/>
        </w:tabs>
        <w:spacing w:before="118"/>
        <w:ind w:right="-2" w:firstLine="709"/>
      </w:pPr>
      <w:r>
        <w:rPr>
          <w:sz w:val="22"/>
        </w:rPr>
        <w:t>а) завершить работу</w:t>
      </w:r>
      <w:r>
        <w:rPr>
          <w:sz w:val="22"/>
          <w:u w:val="single"/>
        </w:rPr>
        <w:tab/>
      </w:r>
    </w:p>
    <w:p w:rsidR="003F5152" w:rsidRDefault="003F5152" w:rsidP="00C80085">
      <w:pPr>
        <w:tabs>
          <w:tab w:val="left" w:pos="9063"/>
        </w:tabs>
        <w:spacing w:before="121"/>
        <w:ind w:right="-2" w:firstLine="709"/>
      </w:pPr>
      <w:r>
        <w:rPr>
          <w:sz w:val="22"/>
        </w:rPr>
        <w:t>б) продолжить</w:t>
      </w:r>
      <w:r w:rsidR="00283DDC">
        <w:rPr>
          <w:sz w:val="22"/>
        </w:rPr>
        <w:t xml:space="preserve"> </w:t>
      </w:r>
      <w:r>
        <w:rPr>
          <w:sz w:val="22"/>
        </w:rPr>
        <w:t>работу</w:t>
      </w:r>
      <w:r w:rsidR="00283DDC">
        <w:rPr>
          <w:sz w:val="22"/>
        </w:rPr>
        <w:t xml:space="preserve"> </w:t>
      </w:r>
      <w:r>
        <w:rPr>
          <w:sz w:val="22"/>
        </w:rPr>
        <w:t>по</w:t>
      </w:r>
      <w:r w:rsidR="00283DDC">
        <w:rPr>
          <w:sz w:val="22"/>
        </w:rPr>
        <w:t xml:space="preserve"> </w:t>
      </w:r>
      <w:r>
        <w:rPr>
          <w:sz w:val="22"/>
        </w:rPr>
        <w:t>отдельным</w:t>
      </w:r>
      <w:r w:rsidR="00283DDC">
        <w:rPr>
          <w:sz w:val="22"/>
        </w:rPr>
        <w:t xml:space="preserve"> </w:t>
      </w:r>
      <w:r>
        <w:rPr>
          <w:sz w:val="22"/>
        </w:rPr>
        <w:t>направлениям</w:t>
      </w:r>
      <w:r>
        <w:rPr>
          <w:sz w:val="22"/>
          <w:u w:val="single"/>
        </w:rPr>
        <w:tab/>
      </w:r>
    </w:p>
    <w:p w:rsidR="003F5152" w:rsidRDefault="00BD5316" w:rsidP="00A578DE">
      <w:pPr>
        <w:pStyle w:val="a6"/>
        <w:spacing w:before="7"/>
        <w:ind w:right="-2"/>
        <w:rPr>
          <w:sz w:val="19"/>
        </w:rPr>
      </w:pPr>
      <w:r>
        <w:rPr>
          <w:noProof/>
          <w:sz w:val="19"/>
          <w:lang w:eastAsia="ru-RU"/>
        </w:rPr>
        <w:pict>
          <v:shape id="Graphic 35" o:spid="_x0000_s1054" style="position:absolute;margin-left:64pt;margin-top:12.5pt;width:423.55pt;height:.1pt;z-index:-25162649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37908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" path="m,l5378688,e" filled="f" strokeweight=".15808mm">
            <v:path arrowok="t"/>
            <w10:wrap type="topAndBottom" anchorx="page"/>
          </v:shape>
        </w:pict>
      </w:r>
      <w:r>
        <w:rPr>
          <w:noProof/>
          <w:sz w:val="19"/>
          <w:lang w:eastAsia="ru-RU"/>
        </w:rPr>
        <w:pict>
          <v:shape id="Graphic 36" o:spid="_x0000_s1053" style="position:absolute;margin-left:64pt;margin-top:25.2pt;width:494.9pt;height:.1pt;z-index:-25162547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28523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" path="m,l6284683,e" filled="f" strokeweight=".15808mm">
            <v:path arrowok="t"/>
            <w10:wrap type="topAndBottom" anchorx="page"/>
          </v:shape>
        </w:pict>
      </w:r>
      <w:r>
        <w:rPr>
          <w:noProof/>
          <w:sz w:val="19"/>
          <w:lang w:eastAsia="ru-RU"/>
        </w:rPr>
        <w:pict>
          <v:shape id="Graphic 37" o:spid="_x0000_s1052" style="position:absolute;margin-left:64pt;margin-top:37.85pt;width:374pt;height:.1pt;z-index:-25162444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47498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" path="m,l4749730,e" filled="f" strokeweight=".15808mm">
            <v:path arrowok="t"/>
            <w10:wrap type="topAndBottom" anchorx="page"/>
          </v:shape>
        </w:pict>
      </w:r>
      <w:r>
        <w:rPr>
          <w:noProof/>
          <w:sz w:val="19"/>
          <w:lang w:eastAsia="ru-RU"/>
        </w:rPr>
        <w:pict>
          <v:shape id="Graphic 38" o:spid="_x0000_s1051" style="position:absolute;margin-left:64pt;margin-top:50.55pt;width:429.05pt;height:.1pt;z-index:-25162342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44893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" path="m,l5448792,e" filled="f" strokeweight=".15808mm">
            <v:path arrowok="t"/>
            <w10:wrap type="topAndBottom" anchorx="page"/>
          </v:shape>
        </w:pict>
      </w:r>
    </w:p>
    <w:p w:rsidR="003F5152" w:rsidRDefault="003F5152" w:rsidP="00C80085">
      <w:pPr>
        <w:spacing w:before="115"/>
        <w:ind w:right="-2" w:firstLine="709"/>
      </w:pPr>
      <w:r>
        <w:rPr>
          <w:sz w:val="22"/>
        </w:rPr>
        <w:t>в</w:t>
      </w:r>
      <w:proofErr w:type="gramStart"/>
      <w:r>
        <w:rPr>
          <w:sz w:val="22"/>
        </w:rPr>
        <w:t>)п</w:t>
      </w:r>
      <w:proofErr w:type="gramEnd"/>
      <w:r>
        <w:rPr>
          <w:sz w:val="22"/>
        </w:rPr>
        <w:t>родолжить</w:t>
      </w:r>
      <w:r w:rsidR="00A578DE">
        <w:rPr>
          <w:sz w:val="22"/>
        </w:rPr>
        <w:t xml:space="preserve"> </w:t>
      </w:r>
      <w:r>
        <w:rPr>
          <w:sz w:val="22"/>
        </w:rPr>
        <w:t>работу</w:t>
      </w:r>
      <w:r w:rsidR="00A578DE">
        <w:rPr>
          <w:sz w:val="22"/>
        </w:rPr>
        <w:t xml:space="preserve"> </w:t>
      </w:r>
      <w:r>
        <w:rPr>
          <w:sz w:val="22"/>
        </w:rPr>
        <w:t>по</w:t>
      </w:r>
      <w:r w:rsidR="00A578DE">
        <w:rPr>
          <w:sz w:val="22"/>
        </w:rPr>
        <w:t xml:space="preserve"> </w:t>
      </w:r>
      <w:r>
        <w:rPr>
          <w:sz w:val="22"/>
        </w:rPr>
        <w:t>всем</w:t>
      </w:r>
      <w:r w:rsidR="00A578DE">
        <w:rPr>
          <w:sz w:val="22"/>
        </w:rPr>
        <w:t xml:space="preserve"> </w:t>
      </w:r>
      <w:r>
        <w:rPr>
          <w:sz w:val="22"/>
        </w:rPr>
        <w:t>выделенным</w:t>
      </w:r>
      <w:r w:rsidR="00A578DE">
        <w:rPr>
          <w:sz w:val="22"/>
        </w:rPr>
        <w:t xml:space="preserve"> </w:t>
      </w:r>
      <w:r>
        <w:rPr>
          <w:sz w:val="22"/>
        </w:rPr>
        <w:t>в</w:t>
      </w:r>
      <w:r w:rsidR="00A578DE">
        <w:rPr>
          <w:sz w:val="22"/>
        </w:rPr>
        <w:t xml:space="preserve"> </w:t>
      </w:r>
      <w:r>
        <w:rPr>
          <w:sz w:val="22"/>
        </w:rPr>
        <w:t>предыдущий</w:t>
      </w:r>
      <w:r w:rsidR="00A578DE">
        <w:rPr>
          <w:sz w:val="22"/>
        </w:rPr>
        <w:t xml:space="preserve"> </w:t>
      </w:r>
      <w:r>
        <w:rPr>
          <w:sz w:val="22"/>
        </w:rPr>
        <w:t>период</w:t>
      </w:r>
      <w:r w:rsidR="00A578DE">
        <w:rPr>
          <w:sz w:val="22"/>
        </w:rPr>
        <w:t xml:space="preserve"> </w:t>
      </w:r>
      <w:r>
        <w:rPr>
          <w:sz w:val="22"/>
        </w:rPr>
        <w:t>направлениям,</w:t>
      </w:r>
      <w:r w:rsidR="00A578DE">
        <w:rPr>
          <w:sz w:val="22"/>
        </w:rPr>
        <w:t xml:space="preserve"> разработать со</w:t>
      </w:r>
      <w:r>
        <w:rPr>
          <w:sz w:val="22"/>
        </w:rPr>
        <w:t>держание помощи с учетом достигнутых результатов</w:t>
      </w:r>
    </w:p>
    <w:p w:rsidR="003F5152" w:rsidRPr="00A578DE" w:rsidRDefault="00BD5316" w:rsidP="00A578DE">
      <w:pPr>
        <w:pStyle w:val="a6"/>
        <w:numPr>
          <w:ilvl w:val="0"/>
          <w:numId w:val="19"/>
        </w:numPr>
        <w:spacing w:before="7"/>
        <w:ind w:right="-2"/>
        <w:rPr>
          <w:sz w:val="19"/>
        </w:rPr>
      </w:pPr>
      <w:r>
        <w:rPr>
          <w:noProof/>
          <w:sz w:val="19"/>
          <w:lang w:eastAsia="ru-RU"/>
        </w:rPr>
        <w:pict>
          <v:shape id="Graphic 39" o:spid="_x0000_s1050" style="position:absolute;left:0;text-align:left;margin-left:64pt;margin-top:12.5pt;width:494.9pt;height:.1pt;z-index:-25162240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28523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" path="m,l6284651,e" filled="f" strokeweight=".15808mm">
            <v:path arrowok="t"/>
            <w10:wrap type="topAndBottom" anchorx="page"/>
          </v:shape>
        </w:pict>
      </w:r>
      <w:r>
        <w:rPr>
          <w:noProof/>
          <w:sz w:val="19"/>
          <w:lang w:eastAsia="ru-RU"/>
        </w:rPr>
        <w:pict>
          <v:shape id="Graphic 40" o:spid="_x0000_s1049" style="position:absolute;left:0;text-align:left;margin-left:64pt;margin-top:25.1pt;width:385.05pt;height:.1pt;z-index:-25162137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489013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" path="m,l4889957,e" filled="f" strokeweight=".15808mm">
            <v:path arrowok="t"/>
            <w10:wrap type="topAndBottom" anchorx="page"/>
          </v:shape>
        </w:pict>
      </w:r>
      <w:proofErr w:type="gramStart"/>
      <w:r w:rsidR="003F5152">
        <w:t>Снят</w:t>
      </w:r>
      <w:proofErr w:type="gramEnd"/>
      <w:r w:rsidR="00C67AA7">
        <w:t xml:space="preserve"> </w:t>
      </w:r>
      <w:r w:rsidR="003F5152">
        <w:t>с</w:t>
      </w:r>
      <w:r w:rsidR="003F5152" w:rsidRPr="003F5152">
        <w:t xml:space="preserve"> </w:t>
      </w:r>
      <w:proofErr w:type="spellStart"/>
      <w:r w:rsidR="003F5152" w:rsidRPr="003F5152">
        <w:t>внутриколледжн</w:t>
      </w:r>
      <w:r w:rsidR="003F5152">
        <w:t>ого</w:t>
      </w:r>
      <w:proofErr w:type="spellEnd"/>
      <w:r w:rsidR="003F5152" w:rsidRPr="00A578DE">
        <w:rPr>
          <w:spacing w:val="-2"/>
        </w:rPr>
        <w:t xml:space="preserve"> учета</w:t>
      </w:r>
    </w:p>
    <w:p w:rsidR="00C80085" w:rsidRPr="00C80085" w:rsidRDefault="00BD5316" w:rsidP="00DA0B71">
      <w:pPr>
        <w:pStyle w:val="a6"/>
        <w:spacing w:before="5"/>
        <w:ind w:right="-2" w:firstLine="709"/>
        <w:rPr>
          <w:spacing w:val="-2"/>
          <w:sz w:val="22"/>
        </w:rPr>
        <w:sectPr w:rsidR="00C80085" w:rsidRPr="00C80085" w:rsidSect="00C80085">
          <w:pgSz w:w="11906" w:h="16838"/>
          <w:pgMar w:top="1134" w:right="851" w:bottom="1134" w:left="1701" w:header="720" w:footer="720" w:gutter="0"/>
          <w:cols w:space="720"/>
          <w:docGrid w:linePitch="600" w:charSpace="32768"/>
        </w:sectPr>
      </w:pPr>
      <w:r>
        <w:rPr>
          <w:noProof/>
          <w:sz w:val="19"/>
          <w:lang w:eastAsia="ru-RU"/>
        </w:rPr>
        <w:lastRenderedPageBreak/>
        <w:pict>
          <v:shape id="Graphic 41" o:spid="_x0000_s1048" style="position:absolute;left:0;text-align:left;margin-left:64pt;margin-top:12.4pt;width:434.6pt;height:.1pt;z-index:-25162035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51942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" path="m,l5519369,e" filled="f" strokeweight=".15808mm">
            <v:path arrowok="t"/>
            <w10:wrap type="topAndBottom" anchorx="page"/>
          </v:shape>
        </w:pict>
      </w:r>
      <w:r>
        <w:rPr>
          <w:noProof/>
          <w:sz w:val="19"/>
          <w:lang w:eastAsia="ru-RU"/>
        </w:rPr>
        <w:pict>
          <v:shape id="Graphic 42" o:spid="_x0000_s1047" style="position:absolute;left:0;text-align:left;margin-left:64pt;margin-top:25.15pt;width:494.9pt;height:.1pt;z-index:-2516193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28523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" path="m,l6284683,e" filled="f" strokeweight=".15808mm">
            <v:path arrowok="t"/>
            <w10:wrap type="topAndBottom" anchorx="page"/>
          </v:shape>
        </w:pict>
      </w:r>
      <w:r>
        <w:rPr>
          <w:noProof/>
          <w:sz w:val="19"/>
          <w:lang w:eastAsia="ru-RU"/>
        </w:rPr>
        <w:pict>
          <v:shape id="Graphic 43" o:spid="_x0000_s1046" style="position:absolute;left:0;text-align:left;margin-left:64pt;margin-top:37.75pt;width:494.9pt;height:.1pt;z-index:-25161830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28523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" path="m,l6284683,e" filled="f" strokeweight=".15808mm">
            <v:path arrowok="t"/>
            <w10:wrap type="topAndBottom" anchorx="page"/>
          </v:shape>
        </w:pict>
      </w:r>
      <w:r w:rsidR="003F5152">
        <w:rPr>
          <w:sz w:val="22"/>
        </w:rPr>
        <w:t>(основание,</w:t>
      </w:r>
      <w:r w:rsidR="00A578DE">
        <w:rPr>
          <w:sz w:val="22"/>
        </w:rPr>
        <w:t xml:space="preserve"> </w:t>
      </w:r>
      <w:r w:rsidR="00F77BC4">
        <w:rPr>
          <w:sz w:val="22"/>
        </w:rPr>
        <w:t xml:space="preserve"> </w:t>
      </w:r>
      <w:r w:rsidR="003F5152">
        <w:rPr>
          <w:sz w:val="22"/>
        </w:rPr>
        <w:t>по</w:t>
      </w:r>
      <w:r w:rsidR="00A578DE">
        <w:rPr>
          <w:sz w:val="22"/>
        </w:rPr>
        <w:t xml:space="preserve"> </w:t>
      </w:r>
      <w:r w:rsidR="003F5152">
        <w:rPr>
          <w:sz w:val="22"/>
        </w:rPr>
        <w:t>представлению,</w:t>
      </w:r>
      <w:r w:rsidR="00F77BC4">
        <w:rPr>
          <w:sz w:val="22"/>
        </w:rPr>
        <w:t xml:space="preserve"> </w:t>
      </w:r>
      <w:r w:rsidR="003F5152">
        <w:rPr>
          <w:sz w:val="22"/>
        </w:rPr>
        <w:t>дата</w:t>
      </w:r>
      <w:r w:rsidR="00F77BC4">
        <w:rPr>
          <w:sz w:val="22"/>
        </w:rPr>
        <w:t xml:space="preserve"> </w:t>
      </w:r>
      <w:r w:rsidR="003F5152">
        <w:rPr>
          <w:sz w:val="22"/>
        </w:rPr>
        <w:t>решения</w:t>
      </w:r>
      <w:r w:rsidR="00F77BC4">
        <w:rPr>
          <w:sz w:val="22"/>
        </w:rPr>
        <w:t xml:space="preserve"> </w:t>
      </w:r>
      <w:r w:rsidR="003F5152">
        <w:rPr>
          <w:sz w:val="22"/>
        </w:rPr>
        <w:t>Совета</w:t>
      </w:r>
      <w:r w:rsidR="00F77BC4">
        <w:rPr>
          <w:sz w:val="22"/>
        </w:rPr>
        <w:t xml:space="preserve"> </w:t>
      </w:r>
      <w:r w:rsidR="003F5152">
        <w:rPr>
          <w:sz w:val="22"/>
        </w:rPr>
        <w:t>по</w:t>
      </w:r>
      <w:r w:rsidR="00F77BC4">
        <w:rPr>
          <w:sz w:val="22"/>
        </w:rPr>
        <w:t xml:space="preserve"> </w:t>
      </w:r>
      <w:r w:rsidR="003F5152">
        <w:rPr>
          <w:sz w:val="22"/>
        </w:rPr>
        <w:t>профилактике</w:t>
      </w:r>
      <w:r w:rsidR="00F77BC4">
        <w:rPr>
          <w:sz w:val="22"/>
        </w:rPr>
        <w:t xml:space="preserve"> </w:t>
      </w:r>
      <w:r w:rsidR="003F5152">
        <w:rPr>
          <w:spacing w:val="-2"/>
          <w:sz w:val="22"/>
        </w:rPr>
        <w:t>право</w:t>
      </w:r>
      <w:r w:rsidR="00A578DE">
        <w:rPr>
          <w:spacing w:val="-2"/>
          <w:sz w:val="22"/>
        </w:rPr>
        <w:t>нарушений)</w:t>
      </w:r>
    </w:p>
    <w:p w:rsidR="00985B9A" w:rsidRPr="00DA0B71" w:rsidRDefault="00985B9A" w:rsidP="00985B9A">
      <w:pPr>
        <w:ind w:right="415" w:firstLine="567"/>
        <w:jc w:val="right"/>
        <w:rPr>
          <w:sz w:val="22"/>
        </w:rPr>
      </w:pPr>
      <w:r w:rsidRPr="00DA0B71">
        <w:rPr>
          <w:sz w:val="22"/>
        </w:rPr>
        <w:lastRenderedPageBreak/>
        <w:t xml:space="preserve">Приложение </w:t>
      </w:r>
      <w:r>
        <w:rPr>
          <w:sz w:val="22"/>
        </w:rPr>
        <w:t>3</w:t>
      </w:r>
      <w:r w:rsidRPr="00DA0B71">
        <w:rPr>
          <w:sz w:val="22"/>
        </w:rPr>
        <w:t xml:space="preserve"> </w:t>
      </w:r>
    </w:p>
    <w:p w:rsidR="00985B9A" w:rsidRDefault="00985B9A" w:rsidP="00985B9A">
      <w:pPr>
        <w:pStyle w:val="HTML"/>
        <w:ind w:right="459"/>
        <w:jc w:val="right"/>
        <w:rPr>
          <w:rFonts w:ascii="Times New Roman" w:hAnsi="Times New Roman" w:cs="Times New Roman"/>
          <w:sz w:val="24"/>
          <w:szCs w:val="24"/>
        </w:rPr>
      </w:pPr>
      <w:r w:rsidRPr="00DA0B71">
        <w:rPr>
          <w:rFonts w:ascii="Times New Roman" w:hAnsi="Times New Roman" w:cs="Times New Roman"/>
          <w:sz w:val="24"/>
          <w:szCs w:val="24"/>
        </w:rPr>
        <w:t xml:space="preserve">к </w:t>
      </w:r>
      <w:r w:rsidRPr="00DA0B71">
        <w:rPr>
          <w:rFonts w:ascii="Times New Roman" w:hAnsi="Times New Roman" w:cs="Times New Roman"/>
          <w:bCs/>
          <w:sz w:val="24"/>
          <w:szCs w:val="24"/>
        </w:rPr>
        <w:t>Положению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DA0B71">
        <w:rPr>
          <w:rFonts w:ascii="Times New Roman" w:hAnsi="Times New Roman" w:cs="Times New Roman"/>
          <w:sz w:val="24"/>
          <w:szCs w:val="24"/>
        </w:rPr>
        <w:t>об организации и порядке</w:t>
      </w:r>
    </w:p>
    <w:p w:rsidR="00985B9A" w:rsidRDefault="00985B9A" w:rsidP="00985B9A">
      <w:pPr>
        <w:pStyle w:val="HTML"/>
        <w:ind w:right="459"/>
        <w:jc w:val="right"/>
        <w:rPr>
          <w:rFonts w:ascii="Times New Roman" w:hAnsi="Times New Roman" w:cs="Times New Roman"/>
          <w:sz w:val="24"/>
          <w:szCs w:val="24"/>
        </w:rPr>
      </w:pPr>
      <w:r w:rsidRPr="00DA0B71">
        <w:rPr>
          <w:rFonts w:ascii="Times New Roman" w:hAnsi="Times New Roman" w:cs="Times New Roman"/>
          <w:sz w:val="24"/>
          <w:szCs w:val="24"/>
        </w:rPr>
        <w:t xml:space="preserve"> системы профилактики безнадзорности и </w:t>
      </w:r>
    </w:p>
    <w:p w:rsidR="00985B9A" w:rsidRDefault="00985B9A" w:rsidP="00985B9A">
      <w:pPr>
        <w:pStyle w:val="HTML"/>
        <w:ind w:right="459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правонарушени</w:t>
      </w:r>
      <w:r w:rsidRPr="00DA0B71">
        <w:rPr>
          <w:rFonts w:ascii="Times New Roman" w:hAnsi="Times New Roman" w:cs="Times New Roman"/>
          <w:sz w:val="24"/>
          <w:szCs w:val="24"/>
        </w:rPr>
        <w:t xml:space="preserve">й несовершеннолетних </w:t>
      </w:r>
    </w:p>
    <w:p w:rsidR="00985B9A" w:rsidRDefault="00985B9A" w:rsidP="00985B9A">
      <w:pPr>
        <w:pStyle w:val="HTML"/>
        <w:ind w:right="459"/>
        <w:jc w:val="right"/>
        <w:rPr>
          <w:rFonts w:ascii="Times New Roman" w:hAnsi="Times New Roman" w:cs="Times New Roman"/>
          <w:sz w:val="24"/>
          <w:szCs w:val="24"/>
        </w:rPr>
      </w:pPr>
      <w:r w:rsidRPr="00DA0B71">
        <w:rPr>
          <w:rFonts w:ascii="Times New Roman" w:hAnsi="Times New Roman" w:cs="Times New Roman"/>
          <w:sz w:val="24"/>
          <w:szCs w:val="24"/>
        </w:rPr>
        <w:t>Новосибирской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A0B71">
        <w:rPr>
          <w:rFonts w:ascii="Times New Roman" w:hAnsi="Times New Roman" w:cs="Times New Roman"/>
          <w:sz w:val="24"/>
          <w:szCs w:val="24"/>
        </w:rPr>
        <w:t xml:space="preserve"> области по </w:t>
      </w:r>
      <w:proofErr w:type="gramStart"/>
      <w:r w:rsidRPr="00DA0B71">
        <w:rPr>
          <w:rFonts w:ascii="Times New Roman" w:hAnsi="Times New Roman" w:cs="Times New Roman"/>
          <w:sz w:val="24"/>
          <w:szCs w:val="24"/>
        </w:rPr>
        <w:t>раннему</w:t>
      </w:r>
      <w:proofErr w:type="gramEnd"/>
    </w:p>
    <w:p w:rsidR="00985B9A" w:rsidRDefault="00985B9A" w:rsidP="00985B9A">
      <w:pPr>
        <w:pStyle w:val="HTML"/>
        <w:ind w:right="459"/>
        <w:jc w:val="right"/>
        <w:rPr>
          <w:rFonts w:ascii="Times New Roman" w:hAnsi="Times New Roman" w:cs="Times New Roman"/>
          <w:sz w:val="24"/>
          <w:szCs w:val="24"/>
        </w:rPr>
      </w:pPr>
      <w:r w:rsidRPr="00DA0B71">
        <w:rPr>
          <w:rFonts w:ascii="Times New Roman" w:hAnsi="Times New Roman" w:cs="Times New Roman"/>
          <w:sz w:val="24"/>
          <w:szCs w:val="24"/>
        </w:rPr>
        <w:t xml:space="preserve"> выявлению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A0B71">
        <w:rPr>
          <w:rFonts w:ascii="Times New Roman" w:hAnsi="Times New Roman" w:cs="Times New Roman"/>
          <w:sz w:val="24"/>
          <w:szCs w:val="24"/>
        </w:rPr>
        <w:t xml:space="preserve">предотвращению </w:t>
      </w:r>
      <w:proofErr w:type="gramStart"/>
      <w:r w:rsidRPr="00DA0B71">
        <w:rPr>
          <w:rFonts w:ascii="Times New Roman" w:hAnsi="Times New Roman" w:cs="Times New Roman"/>
          <w:sz w:val="24"/>
          <w:szCs w:val="24"/>
        </w:rPr>
        <w:t>детского</w:t>
      </w:r>
      <w:proofErr w:type="gramEnd"/>
      <w:r w:rsidRPr="00DA0B71">
        <w:rPr>
          <w:rFonts w:ascii="Times New Roman" w:hAnsi="Times New Roman" w:cs="Times New Roman"/>
          <w:sz w:val="24"/>
          <w:szCs w:val="24"/>
        </w:rPr>
        <w:t xml:space="preserve"> и</w:t>
      </w:r>
    </w:p>
    <w:p w:rsidR="00985B9A" w:rsidRDefault="00985B9A" w:rsidP="00985B9A">
      <w:pPr>
        <w:pStyle w:val="HTML"/>
        <w:ind w:right="459"/>
        <w:jc w:val="right"/>
        <w:rPr>
          <w:rFonts w:ascii="Times New Roman" w:hAnsi="Times New Roman" w:cs="Times New Roman"/>
          <w:sz w:val="24"/>
          <w:szCs w:val="24"/>
        </w:rPr>
      </w:pPr>
      <w:r w:rsidRPr="00DA0B71">
        <w:rPr>
          <w:rFonts w:ascii="Times New Roman" w:hAnsi="Times New Roman" w:cs="Times New Roman"/>
          <w:sz w:val="24"/>
          <w:szCs w:val="24"/>
        </w:rPr>
        <w:t xml:space="preserve"> семейного неблагополучия,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A0B71">
        <w:rPr>
          <w:rFonts w:ascii="Times New Roman" w:hAnsi="Times New Roman" w:cs="Times New Roman"/>
          <w:sz w:val="24"/>
          <w:szCs w:val="24"/>
        </w:rPr>
        <w:t xml:space="preserve"> организации работы</w:t>
      </w:r>
    </w:p>
    <w:p w:rsidR="00985B9A" w:rsidRDefault="00985B9A" w:rsidP="00985B9A">
      <w:pPr>
        <w:pStyle w:val="HTML"/>
        <w:ind w:right="459"/>
        <w:jc w:val="right"/>
        <w:rPr>
          <w:rFonts w:ascii="Times New Roman" w:hAnsi="Times New Roman" w:cs="Times New Roman"/>
          <w:sz w:val="24"/>
          <w:szCs w:val="24"/>
        </w:rPr>
      </w:pPr>
      <w:r w:rsidRPr="00DA0B71">
        <w:rPr>
          <w:rFonts w:ascii="Times New Roman" w:hAnsi="Times New Roman" w:cs="Times New Roman"/>
          <w:sz w:val="24"/>
          <w:szCs w:val="24"/>
        </w:rPr>
        <w:t>с несовершеннолетними и семьями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985B9A" w:rsidRDefault="00985B9A" w:rsidP="00985B9A">
      <w:pPr>
        <w:pStyle w:val="HTML"/>
        <w:ind w:right="459"/>
        <w:jc w:val="right"/>
        <w:rPr>
          <w:rFonts w:ascii="Times New Roman" w:hAnsi="Times New Roman" w:cs="Times New Roman"/>
          <w:sz w:val="24"/>
          <w:szCs w:val="24"/>
        </w:rPr>
      </w:pPr>
      <w:r w:rsidRPr="00DA0B71">
        <w:rPr>
          <w:rFonts w:ascii="Times New Roman" w:hAnsi="Times New Roman" w:cs="Times New Roman"/>
          <w:sz w:val="24"/>
          <w:szCs w:val="24"/>
        </w:rPr>
        <w:t xml:space="preserve"> по профилактике социального сиротства</w:t>
      </w:r>
    </w:p>
    <w:p w:rsidR="003F5152" w:rsidRDefault="003F5152" w:rsidP="00C80085">
      <w:pPr>
        <w:spacing w:line="472" w:lineRule="auto"/>
        <w:ind w:right="140" w:firstLine="851"/>
        <w:jc w:val="right"/>
        <w:rPr>
          <w:spacing w:val="-2"/>
          <w:sz w:val="22"/>
        </w:rPr>
      </w:pPr>
      <w:r>
        <w:rPr>
          <w:sz w:val="22"/>
        </w:rPr>
        <w:t>В</w:t>
      </w:r>
      <w:r w:rsidR="00C67AA7">
        <w:rPr>
          <w:sz w:val="22"/>
        </w:rPr>
        <w:t xml:space="preserve"> </w:t>
      </w:r>
      <w:r>
        <w:rPr>
          <w:sz w:val="22"/>
        </w:rPr>
        <w:t>Совет</w:t>
      </w:r>
      <w:r w:rsidR="00C67AA7">
        <w:rPr>
          <w:sz w:val="22"/>
        </w:rPr>
        <w:t xml:space="preserve"> </w:t>
      </w:r>
      <w:r>
        <w:rPr>
          <w:sz w:val="22"/>
        </w:rPr>
        <w:t>по</w:t>
      </w:r>
      <w:r w:rsidR="00C67AA7">
        <w:rPr>
          <w:sz w:val="22"/>
        </w:rPr>
        <w:t xml:space="preserve"> </w:t>
      </w:r>
      <w:r>
        <w:rPr>
          <w:sz w:val="22"/>
        </w:rPr>
        <w:t>профилактике</w:t>
      </w:r>
      <w:r w:rsidR="00C67AA7">
        <w:rPr>
          <w:sz w:val="22"/>
        </w:rPr>
        <w:t xml:space="preserve"> </w:t>
      </w:r>
      <w:r>
        <w:rPr>
          <w:spacing w:val="-2"/>
          <w:sz w:val="22"/>
        </w:rPr>
        <w:t>правонарушений</w:t>
      </w:r>
    </w:p>
    <w:p w:rsidR="00985B9A" w:rsidRDefault="00985B9A" w:rsidP="00C80085">
      <w:pPr>
        <w:spacing w:line="472" w:lineRule="auto"/>
        <w:ind w:right="140" w:firstLine="851"/>
        <w:jc w:val="right"/>
      </w:pPr>
    </w:p>
    <w:p w:rsidR="003F5152" w:rsidRDefault="003F5152" w:rsidP="003F5152">
      <w:pPr>
        <w:spacing w:before="11"/>
        <w:ind w:left="23" w:right="164"/>
        <w:jc w:val="center"/>
        <w:rPr>
          <w:b/>
        </w:rPr>
      </w:pPr>
      <w:r>
        <w:rPr>
          <w:b/>
          <w:spacing w:val="-2"/>
          <w:sz w:val="22"/>
        </w:rPr>
        <w:t>Представление</w:t>
      </w:r>
    </w:p>
    <w:p w:rsidR="003F5152" w:rsidRDefault="00C67AA7" w:rsidP="003F5152">
      <w:pPr>
        <w:spacing w:before="2"/>
        <w:ind w:left="2650" w:right="2792"/>
        <w:jc w:val="center"/>
        <w:rPr>
          <w:b/>
        </w:rPr>
      </w:pPr>
      <w:r>
        <w:rPr>
          <w:b/>
          <w:sz w:val="22"/>
        </w:rPr>
        <w:t>н</w:t>
      </w:r>
      <w:r w:rsidR="003F5152">
        <w:rPr>
          <w:b/>
          <w:sz w:val="22"/>
        </w:rPr>
        <w:t>а</w:t>
      </w:r>
      <w:r>
        <w:rPr>
          <w:b/>
          <w:sz w:val="22"/>
        </w:rPr>
        <w:t xml:space="preserve"> </w:t>
      </w:r>
      <w:r w:rsidR="003F5152">
        <w:rPr>
          <w:b/>
          <w:sz w:val="22"/>
        </w:rPr>
        <w:t>снятие</w:t>
      </w:r>
      <w:r>
        <w:rPr>
          <w:b/>
          <w:sz w:val="22"/>
        </w:rPr>
        <w:t xml:space="preserve"> </w:t>
      </w:r>
      <w:r w:rsidR="003F5152">
        <w:rPr>
          <w:b/>
          <w:sz w:val="22"/>
        </w:rPr>
        <w:t>с</w:t>
      </w:r>
      <w:r>
        <w:rPr>
          <w:b/>
          <w:sz w:val="22"/>
        </w:rPr>
        <w:t xml:space="preserve"> </w:t>
      </w:r>
      <w:proofErr w:type="spellStart"/>
      <w:r w:rsidR="003F5152">
        <w:rPr>
          <w:b/>
          <w:sz w:val="22"/>
        </w:rPr>
        <w:t>внутриколледжного</w:t>
      </w:r>
      <w:proofErr w:type="spellEnd"/>
      <w:r w:rsidR="00A95BF1">
        <w:rPr>
          <w:b/>
          <w:sz w:val="22"/>
        </w:rPr>
        <w:t xml:space="preserve"> </w:t>
      </w:r>
      <w:r w:rsidR="003F5152">
        <w:rPr>
          <w:b/>
          <w:sz w:val="22"/>
        </w:rPr>
        <w:t>учета обучающегося, семьи</w:t>
      </w:r>
    </w:p>
    <w:p w:rsidR="003F5152" w:rsidRDefault="003F5152" w:rsidP="003F5152">
      <w:pPr>
        <w:pStyle w:val="a6"/>
        <w:spacing w:before="234"/>
        <w:rPr>
          <w:b/>
          <w:sz w:val="22"/>
        </w:rPr>
      </w:pPr>
    </w:p>
    <w:p w:rsidR="00C80085" w:rsidRDefault="003F5152" w:rsidP="003F5152">
      <w:pPr>
        <w:tabs>
          <w:tab w:val="left" w:pos="8900"/>
        </w:tabs>
        <w:spacing w:line="355" w:lineRule="auto"/>
        <w:ind w:left="289" w:right="1727"/>
        <w:jc w:val="both"/>
        <w:rPr>
          <w:sz w:val="22"/>
        </w:rPr>
      </w:pPr>
      <w:r>
        <w:rPr>
          <w:sz w:val="22"/>
        </w:rPr>
        <w:t>Ф.И.О. обучающегося</w:t>
      </w:r>
      <w:r>
        <w:rPr>
          <w:sz w:val="22"/>
          <w:u w:val="single"/>
        </w:rPr>
        <w:tab/>
      </w:r>
    </w:p>
    <w:p w:rsidR="00C80085" w:rsidRDefault="003F5152" w:rsidP="003F5152">
      <w:pPr>
        <w:tabs>
          <w:tab w:val="left" w:pos="8900"/>
        </w:tabs>
        <w:spacing w:line="355" w:lineRule="auto"/>
        <w:ind w:left="289" w:right="1727"/>
        <w:jc w:val="both"/>
        <w:rPr>
          <w:sz w:val="22"/>
        </w:rPr>
      </w:pPr>
      <w:r>
        <w:rPr>
          <w:sz w:val="22"/>
        </w:rPr>
        <w:t>Дата рождения</w:t>
      </w:r>
      <w:r>
        <w:rPr>
          <w:sz w:val="22"/>
          <w:u w:val="single"/>
        </w:rPr>
        <w:tab/>
      </w:r>
    </w:p>
    <w:p w:rsidR="003F5152" w:rsidRDefault="00C80085" w:rsidP="003F5152">
      <w:pPr>
        <w:tabs>
          <w:tab w:val="left" w:pos="8900"/>
        </w:tabs>
        <w:spacing w:line="355" w:lineRule="auto"/>
        <w:ind w:left="289" w:right="1727"/>
        <w:jc w:val="both"/>
      </w:pPr>
      <w:r>
        <w:rPr>
          <w:spacing w:val="-2"/>
          <w:sz w:val="22"/>
        </w:rPr>
        <w:t>группа</w:t>
      </w:r>
      <w:r w:rsidR="003F5152">
        <w:rPr>
          <w:sz w:val="22"/>
          <w:u w:val="single"/>
        </w:rPr>
        <w:tab/>
      </w:r>
    </w:p>
    <w:p w:rsidR="003F5152" w:rsidRDefault="003F5152" w:rsidP="003F5152">
      <w:pPr>
        <w:spacing w:line="248" w:lineRule="exact"/>
        <w:ind w:left="289"/>
        <w:jc w:val="both"/>
      </w:pPr>
      <w:r>
        <w:rPr>
          <w:spacing w:val="-2"/>
          <w:sz w:val="22"/>
        </w:rPr>
        <w:t>Основания</w:t>
      </w:r>
      <w:r w:rsidR="002834BA">
        <w:rPr>
          <w:spacing w:val="-2"/>
          <w:sz w:val="22"/>
        </w:rPr>
        <w:t xml:space="preserve"> </w:t>
      </w:r>
      <w:r>
        <w:rPr>
          <w:spacing w:val="-2"/>
          <w:sz w:val="22"/>
        </w:rPr>
        <w:t>снятия</w:t>
      </w:r>
      <w:r w:rsidR="002834BA">
        <w:rPr>
          <w:spacing w:val="-2"/>
          <w:sz w:val="22"/>
        </w:rPr>
        <w:t xml:space="preserve"> </w:t>
      </w:r>
      <w:r>
        <w:rPr>
          <w:spacing w:val="-2"/>
          <w:sz w:val="22"/>
        </w:rPr>
        <w:t>с</w:t>
      </w:r>
      <w:r w:rsidR="002834BA">
        <w:rPr>
          <w:spacing w:val="-2"/>
          <w:sz w:val="22"/>
        </w:rPr>
        <w:t xml:space="preserve"> </w:t>
      </w:r>
      <w:proofErr w:type="spellStart"/>
      <w:r>
        <w:rPr>
          <w:spacing w:val="-2"/>
          <w:sz w:val="22"/>
        </w:rPr>
        <w:t>внутриколледжного</w:t>
      </w:r>
      <w:proofErr w:type="spellEnd"/>
      <w:r w:rsidR="002834BA">
        <w:rPr>
          <w:spacing w:val="-2"/>
          <w:sz w:val="22"/>
        </w:rPr>
        <w:t xml:space="preserve"> </w:t>
      </w:r>
      <w:r>
        <w:rPr>
          <w:spacing w:val="-2"/>
          <w:sz w:val="22"/>
        </w:rPr>
        <w:t>учета</w:t>
      </w:r>
      <w:r w:rsidR="002834BA">
        <w:rPr>
          <w:spacing w:val="-2"/>
          <w:sz w:val="22"/>
        </w:rPr>
        <w:t xml:space="preserve"> </w:t>
      </w:r>
      <w:r>
        <w:rPr>
          <w:spacing w:val="-2"/>
          <w:sz w:val="22"/>
        </w:rPr>
        <w:t>обучающегося</w:t>
      </w:r>
      <w:r w:rsidR="002834BA">
        <w:rPr>
          <w:spacing w:val="-2"/>
          <w:sz w:val="22"/>
        </w:rPr>
        <w:t xml:space="preserve"> </w:t>
      </w:r>
      <w:r>
        <w:rPr>
          <w:spacing w:val="-2"/>
          <w:sz w:val="22"/>
        </w:rPr>
        <w:t>(семьи)</w:t>
      </w:r>
    </w:p>
    <w:p w:rsidR="003F5152" w:rsidRDefault="003F5152" w:rsidP="003F5152">
      <w:pPr>
        <w:spacing w:before="2"/>
        <w:ind w:left="289" w:right="431"/>
        <w:jc w:val="both"/>
        <w:rPr>
          <w:i/>
        </w:rPr>
      </w:pPr>
      <w:r>
        <w:rPr>
          <w:sz w:val="22"/>
        </w:rPr>
        <w:t>(</w:t>
      </w:r>
      <w:r>
        <w:rPr>
          <w:i/>
          <w:sz w:val="22"/>
        </w:rPr>
        <w:t>указывается конкретно, развернуто, с указанием достигнутого положительного результата в случае снятия с учета при полной реализации</w:t>
      </w:r>
      <w:r w:rsidR="00A47DD0">
        <w:rPr>
          <w:i/>
          <w:sz w:val="22"/>
        </w:rPr>
        <w:t xml:space="preserve"> </w:t>
      </w:r>
      <w:r>
        <w:rPr>
          <w:i/>
          <w:sz w:val="22"/>
        </w:rPr>
        <w:t xml:space="preserve">намеченного плана индивидуальной профилактической работы и устранении причин и условий, явившихся основанием постановки на </w:t>
      </w:r>
      <w:proofErr w:type="spellStart"/>
      <w:r w:rsidR="00C80085">
        <w:rPr>
          <w:i/>
          <w:sz w:val="22"/>
        </w:rPr>
        <w:t>внутриколледжный</w:t>
      </w:r>
      <w:proofErr w:type="spellEnd"/>
      <w:r w:rsidR="00C80085">
        <w:rPr>
          <w:i/>
          <w:sz w:val="22"/>
        </w:rPr>
        <w:t xml:space="preserve"> </w:t>
      </w:r>
      <w:r>
        <w:rPr>
          <w:i/>
          <w:sz w:val="22"/>
        </w:rPr>
        <w:t>учет</w:t>
      </w:r>
      <w:r w:rsidR="00C80085">
        <w:rPr>
          <w:i/>
          <w:sz w:val="22"/>
        </w:rPr>
        <w:t>)</w:t>
      </w:r>
    </w:p>
    <w:p w:rsidR="003F5152" w:rsidRDefault="00BD5316" w:rsidP="003F5152">
      <w:pPr>
        <w:pStyle w:val="a6"/>
        <w:spacing w:before="4"/>
        <w:rPr>
          <w:i/>
          <w:sz w:val="19"/>
        </w:rPr>
      </w:pPr>
      <w:r>
        <w:rPr>
          <w:i/>
          <w:noProof/>
          <w:sz w:val="19"/>
          <w:lang w:eastAsia="ru-RU"/>
        </w:rPr>
        <w:pict>
          <v:shape id="Graphic 45" o:spid="_x0000_s1044" style="position:absolute;margin-left:64pt;margin-top:12.35pt;width:494.9pt;height:.1pt;z-index:-25161625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28523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" path="m,l6284683,e" filled="f" strokeweight=".15808mm">
            <v:path arrowok="t"/>
            <w10:wrap type="topAndBottom" anchorx="page"/>
          </v:shape>
        </w:pict>
      </w:r>
      <w:r>
        <w:rPr>
          <w:i/>
          <w:noProof/>
          <w:sz w:val="19"/>
          <w:lang w:eastAsia="ru-RU"/>
        </w:rPr>
        <w:pict>
          <v:shape id="Graphic 46" o:spid="_x0000_s1043" style="position:absolute;margin-left:64pt;margin-top:24.95pt;width:494.9pt;height:.1pt;z-index:-25161523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28523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" path="m,l6284683,e" filled="f" strokeweight=".15808mm">
            <v:path arrowok="t"/>
            <w10:wrap type="topAndBottom" anchorx="page"/>
          </v:shape>
        </w:pict>
      </w:r>
      <w:r>
        <w:rPr>
          <w:i/>
          <w:noProof/>
          <w:sz w:val="19"/>
          <w:lang w:eastAsia="ru-RU"/>
        </w:rPr>
        <w:pict>
          <v:shape id="Graphic 47" o:spid="_x0000_s1042" style="position:absolute;margin-left:64pt;margin-top:37.7pt;width:494.95pt;height:.1pt;z-index:-25161420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28586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" path="m,l6285414,e" filled="f" strokeweight=".15808mm">
            <v:path arrowok="t"/>
            <w10:wrap type="topAndBottom" anchorx="page"/>
          </v:shape>
        </w:pict>
      </w:r>
      <w:r>
        <w:rPr>
          <w:i/>
          <w:noProof/>
          <w:sz w:val="19"/>
          <w:lang w:eastAsia="ru-RU"/>
        </w:rPr>
        <w:pict>
          <v:shape id="Graphic 48" o:spid="_x0000_s1041" style="position:absolute;margin-left:64pt;margin-top:50.3pt;width:494.9pt;height:.1pt;z-index:-25161318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28523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" path="m,l6284683,e" filled="f" strokeweight=".15808mm">
            <v:path arrowok="t"/>
            <w10:wrap type="topAndBottom" anchorx="page"/>
          </v:shape>
        </w:pict>
      </w:r>
      <w:r>
        <w:rPr>
          <w:i/>
          <w:noProof/>
          <w:sz w:val="19"/>
          <w:lang w:eastAsia="ru-RU"/>
        </w:rPr>
        <w:pict>
          <v:shape id="Graphic 49" o:spid="_x0000_s1040" style="position:absolute;margin-left:64pt;margin-top:63pt;width:494.9pt;height:.1pt;z-index:-25161216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28523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" path="m,l6284683,e" filled="f" strokeweight=".15808mm">
            <v:path arrowok="t"/>
            <w10:wrap type="topAndBottom" anchorx="page"/>
          </v:shape>
        </w:pict>
      </w:r>
      <w:r>
        <w:rPr>
          <w:i/>
          <w:noProof/>
          <w:sz w:val="19"/>
          <w:lang w:eastAsia="ru-RU"/>
        </w:rPr>
        <w:pict>
          <v:shape id="Graphic 50" o:spid="_x0000_s1039" style="position:absolute;margin-left:64pt;margin-top:75.6pt;width:494.9pt;height:.1pt;z-index:-25161113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28523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" path="m,l6285123,e" filled="f" strokeweight=".15808mm">
            <v:path arrowok="t"/>
            <w10:wrap type="topAndBottom" anchorx="page"/>
          </v:shape>
        </w:pict>
      </w:r>
      <w:r>
        <w:rPr>
          <w:i/>
          <w:noProof/>
          <w:sz w:val="19"/>
          <w:lang w:eastAsia="ru-RU"/>
        </w:rPr>
        <w:pict>
          <v:shape id="Graphic 51" o:spid="_x0000_s1038" style="position:absolute;margin-left:64pt;margin-top:88.2pt;width:494.9pt;height:.1pt;z-index:-25161011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28523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" path="m,l6284683,e" filled="f" strokeweight=".15808mm">
            <v:path arrowok="t"/>
            <w10:wrap type="topAndBottom" anchorx="page"/>
          </v:shape>
        </w:pict>
      </w:r>
      <w:r>
        <w:rPr>
          <w:i/>
          <w:noProof/>
          <w:sz w:val="19"/>
          <w:lang w:eastAsia="ru-RU"/>
        </w:rPr>
        <w:pict>
          <v:shape id="Graphic 52" o:spid="_x0000_s1037" style="position:absolute;margin-left:64pt;margin-top:100.95pt;width:494.9pt;height:.1pt;z-index:-25160908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28523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" path="m,l6284683,e" filled="f" strokeweight=".15808mm">
            <v:path arrowok="t"/>
            <w10:wrap type="topAndBottom" anchorx="page"/>
          </v:shape>
        </w:pict>
      </w:r>
      <w:r>
        <w:rPr>
          <w:i/>
          <w:noProof/>
          <w:sz w:val="19"/>
          <w:lang w:eastAsia="ru-RU"/>
        </w:rPr>
        <w:pict>
          <v:shape id="Graphic 53" o:spid="_x0000_s1036" style="position:absolute;margin-left:64pt;margin-top:113.55pt;width:494.9pt;height:.1pt;z-index:-25160806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28523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" path="m,l6285087,e" filled="f" strokeweight=".15808mm">
            <v:path arrowok="t"/>
            <w10:wrap type="topAndBottom" anchorx="page"/>
          </v:shape>
        </w:pict>
      </w:r>
    </w:p>
    <w:p w:rsidR="003F5152" w:rsidRDefault="003F5152" w:rsidP="003F5152">
      <w:pPr>
        <w:pStyle w:val="a6"/>
        <w:spacing w:before="5"/>
        <w:rPr>
          <w:i/>
          <w:sz w:val="19"/>
        </w:rPr>
      </w:pPr>
    </w:p>
    <w:p w:rsidR="003F5152" w:rsidRDefault="003F5152" w:rsidP="003F5152">
      <w:pPr>
        <w:pStyle w:val="a6"/>
        <w:spacing w:before="5"/>
        <w:rPr>
          <w:i/>
          <w:sz w:val="19"/>
        </w:rPr>
      </w:pPr>
    </w:p>
    <w:p w:rsidR="003F5152" w:rsidRDefault="003F5152" w:rsidP="003F5152">
      <w:pPr>
        <w:pStyle w:val="a6"/>
        <w:spacing w:before="5"/>
        <w:rPr>
          <w:i/>
          <w:sz w:val="19"/>
        </w:rPr>
      </w:pPr>
    </w:p>
    <w:p w:rsidR="003F5152" w:rsidRDefault="003F5152" w:rsidP="003F5152">
      <w:pPr>
        <w:pStyle w:val="a6"/>
        <w:spacing w:line="20" w:lineRule="exact"/>
        <w:ind w:left="302"/>
        <w:rPr>
          <w:sz w:val="2"/>
        </w:rPr>
      </w:pPr>
    </w:p>
    <w:p w:rsidR="003F5152" w:rsidRDefault="00BD5316" w:rsidP="003F5152">
      <w:pPr>
        <w:pStyle w:val="a6"/>
        <w:spacing w:before="7"/>
        <w:rPr>
          <w:i/>
          <w:sz w:val="17"/>
        </w:rPr>
      </w:pPr>
      <w:r>
        <w:rPr>
          <w:i/>
          <w:noProof/>
          <w:sz w:val="17"/>
          <w:lang w:eastAsia="ru-RU"/>
        </w:rPr>
        <w:pict>
          <v:shape id="Graphic 56" o:spid="_x0000_s1033" style="position:absolute;margin-left:64pt;margin-top:11.35pt;width:330.05pt;height:.1pt;z-index:-2516070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419163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" path="m,l4191547,e" filled="f" strokeweight=".15808mm">
            <v:path arrowok="t"/>
            <w10:wrap type="topAndBottom" anchorx="page"/>
          </v:shape>
        </w:pict>
      </w:r>
    </w:p>
    <w:p w:rsidR="003F5152" w:rsidRDefault="003F5152" w:rsidP="003F5152">
      <w:pPr>
        <w:pStyle w:val="a6"/>
        <w:spacing w:before="118"/>
        <w:rPr>
          <w:i/>
          <w:sz w:val="22"/>
        </w:rPr>
      </w:pPr>
    </w:p>
    <w:p w:rsidR="003F5152" w:rsidRDefault="003F5152" w:rsidP="003F5152">
      <w:pPr>
        <w:ind w:left="289"/>
      </w:pPr>
      <w:r>
        <w:rPr>
          <w:sz w:val="22"/>
        </w:rPr>
        <w:t>С</w:t>
      </w:r>
      <w:r w:rsidR="00A47DD0">
        <w:rPr>
          <w:sz w:val="22"/>
        </w:rPr>
        <w:t xml:space="preserve"> </w:t>
      </w:r>
      <w:r>
        <w:rPr>
          <w:sz w:val="22"/>
        </w:rPr>
        <w:t>учетом</w:t>
      </w:r>
      <w:r w:rsidR="00A47DD0">
        <w:rPr>
          <w:sz w:val="22"/>
        </w:rPr>
        <w:t xml:space="preserve"> </w:t>
      </w:r>
      <w:r>
        <w:rPr>
          <w:spacing w:val="-2"/>
          <w:sz w:val="22"/>
        </w:rPr>
        <w:t>мнения</w:t>
      </w:r>
    </w:p>
    <w:p w:rsidR="003F5152" w:rsidRDefault="00BD5316" w:rsidP="003F5152">
      <w:pPr>
        <w:pStyle w:val="a6"/>
        <w:spacing w:before="4"/>
        <w:rPr>
          <w:sz w:val="19"/>
        </w:rPr>
      </w:pPr>
      <w:r>
        <w:rPr>
          <w:noProof/>
          <w:sz w:val="19"/>
          <w:lang w:eastAsia="ru-RU"/>
        </w:rPr>
        <w:pict>
          <v:shape id="Graphic 58" o:spid="_x0000_s1031" style="position:absolute;margin-left:118.75pt;margin-top:12.45pt;width:440.15pt;height:.1pt;z-index:-251606016;visibility:visible;mso-wrap-style:square;mso-wrap-distance-left:0;mso-wrap-distance-top:0;mso-wrap-distance-right:0;mso-wrap-distance-bottom:0;mso-position-horizontal-relative:page;mso-position-vertical-relative:text;v-text-anchor:top" coordsize="558990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" path="m,l5589473,e" filled="f" strokeweight=".15808mm">
            <v:path arrowok="t"/>
            <w10:wrap type="topAndBottom" anchorx="page"/>
          </v:shape>
        </w:pict>
      </w:r>
      <w:r>
        <w:rPr>
          <w:noProof/>
          <w:sz w:val="19"/>
          <w:lang w:eastAsia="ru-RU"/>
        </w:rPr>
        <w:pict>
          <v:shape id="Graphic 59" o:spid="_x0000_s1030" style="position:absolute;margin-left:64pt;margin-top:25.1pt;width:494.9pt;height:.1pt;z-index:-25160499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28523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" path="m,l6284683,e" filled="f" strokeweight=".15808mm">
            <v:path arrowok="t"/>
            <w10:wrap type="topAndBottom" anchorx="page"/>
          </v:shape>
        </w:pict>
      </w:r>
    </w:p>
    <w:p w:rsidR="003F5152" w:rsidRDefault="003F5152" w:rsidP="003F5152">
      <w:pPr>
        <w:pStyle w:val="a6"/>
        <w:spacing w:before="8"/>
        <w:rPr>
          <w:sz w:val="19"/>
        </w:rPr>
      </w:pPr>
    </w:p>
    <w:p w:rsidR="003F5152" w:rsidRPr="00C80085" w:rsidRDefault="00BD5316" w:rsidP="00C80085">
      <w:pPr>
        <w:spacing w:before="2" w:line="500" w:lineRule="atLeast"/>
        <w:ind w:right="-2" w:firstLine="851"/>
        <w:rPr>
          <w:sz w:val="22"/>
        </w:rPr>
      </w:pPr>
      <w:r w:rsidRPr="00BD5316">
        <w:rPr>
          <w:noProof/>
          <w:lang w:eastAsia="ru-RU"/>
        </w:rPr>
        <w:pict>
          <v:shape id="Graphic 57" o:spid="_x0000_s1032" style="position:absolute;left:0;text-align:left;margin-left:173.95pt;margin-top:1pt;width:385pt;height:.1pt;z-index:251659264;visibility:visible;mso-wrap-style:square;mso-wrap-distance-left:0;mso-wrap-distance-top:0;mso-wrap-distance-right:0;mso-wrap-distance-bottom:0;mso-position-horizontal-relative:page;mso-position-vertical-relative:text;v-text-anchor:top" coordsize="48895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" path="m,l4889212,e" filled="f" strokeweight=".15808mm">
            <v:path arrowok="t"/>
            <w10:wrap anchorx="page"/>
          </v:shape>
        </w:pict>
      </w:r>
      <w:r w:rsidR="003F5152">
        <w:rPr>
          <w:sz w:val="22"/>
        </w:rPr>
        <w:t>(</w:t>
      </w:r>
      <w:proofErr w:type="spellStart"/>
      <w:r w:rsidR="003F5152">
        <w:rPr>
          <w:sz w:val="22"/>
        </w:rPr>
        <w:t>КДНиЗП</w:t>
      </w:r>
      <w:proofErr w:type="spellEnd"/>
      <w:r w:rsidR="003F5152">
        <w:rPr>
          <w:sz w:val="22"/>
        </w:rPr>
        <w:t>,</w:t>
      </w:r>
      <w:r w:rsidR="00A47DD0">
        <w:rPr>
          <w:sz w:val="22"/>
        </w:rPr>
        <w:t xml:space="preserve"> </w:t>
      </w:r>
      <w:r w:rsidR="003F5152">
        <w:rPr>
          <w:sz w:val="22"/>
        </w:rPr>
        <w:t>ПДНОВД,</w:t>
      </w:r>
      <w:r w:rsidR="00A47DD0">
        <w:rPr>
          <w:sz w:val="22"/>
        </w:rPr>
        <w:t xml:space="preserve"> </w:t>
      </w:r>
      <w:r w:rsidR="003F5152">
        <w:rPr>
          <w:sz w:val="22"/>
        </w:rPr>
        <w:t>отдела</w:t>
      </w:r>
      <w:r w:rsidR="00A47DD0">
        <w:rPr>
          <w:sz w:val="22"/>
        </w:rPr>
        <w:t xml:space="preserve"> </w:t>
      </w:r>
      <w:r w:rsidR="003F5152">
        <w:rPr>
          <w:sz w:val="22"/>
        </w:rPr>
        <w:t>образования,</w:t>
      </w:r>
      <w:r w:rsidR="00A47DD0">
        <w:rPr>
          <w:sz w:val="22"/>
        </w:rPr>
        <w:t xml:space="preserve"> </w:t>
      </w:r>
      <w:r w:rsidR="003F5152">
        <w:rPr>
          <w:sz w:val="22"/>
        </w:rPr>
        <w:t>органов</w:t>
      </w:r>
      <w:r w:rsidR="00A47DD0">
        <w:rPr>
          <w:sz w:val="22"/>
        </w:rPr>
        <w:t xml:space="preserve"> </w:t>
      </w:r>
      <w:r w:rsidR="003F5152">
        <w:rPr>
          <w:sz w:val="22"/>
        </w:rPr>
        <w:t>социальной</w:t>
      </w:r>
      <w:r w:rsidR="00A47DD0">
        <w:rPr>
          <w:sz w:val="22"/>
        </w:rPr>
        <w:t xml:space="preserve"> </w:t>
      </w:r>
      <w:r w:rsidR="003F5152">
        <w:rPr>
          <w:sz w:val="22"/>
        </w:rPr>
        <w:t>защиты,</w:t>
      </w:r>
      <w:r w:rsidR="00A47DD0">
        <w:rPr>
          <w:sz w:val="22"/>
        </w:rPr>
        <w:t xml:space="preserve"> </w:t>
      </w:r>
      <w:r w:rsidR="003F5152">
        <w:rPr>
          <w:sz w:val="22"/>
        </w:rPr>
        <w:t>здравоохранения,</w:t>
      </w:r>
      <w:r w:rsidR="00A47DD0">
        <w:rPr>
          <w:sz w:val="22"/>
        </w:rPr>
        <w:t xml:space="preserve"> </w:t>
      </w:r>
      <w:r w:rsidR="003F5152">
        <w:rPr>
          <w:sz w:val="22"/>
        </w:rPr>
        <w:t>др.) считаем необходимым обучающегося</w:t>
      </w:r>
      <w:r w:rsidR="003F5152">
        <w:rPr>
          <w:sz w:val="22"/>
          <w:u w:val="single"/>
        </w:rPr>
        <w:tab/>
        <w:t>___________________________________________________</w:t>
      </w:r>
      <w:r w:rsidR="00506859">
        <w:rPr>
          <w:sz w:val="22"/>
          <w:u w:val="single"/>
        </w:rPr>
        <w:t>__________________</w:t>
      </w:r>
    </w:p>
    <w:p w:rsidR="00C80085" w:rsidRDefault="003F5152" w:rsidP="00C80085">
      <w:pPr>
        <w:tabs>
          <w:tab w:val="left" w:pos="3121"/>
        </w:tabs>
        <w:spacing w:before="5" w:line="355" w:lineRule="auto"/>
        <w:ind w:right="-2" w:firstLine="851"/>
        <w:rPr>
          <w:spacing w:val="-2"/>
          <w:sz w:val="22"/>
        </w:rPr>
      </w:pPr>
      <w:r>
        <w:rPr>
          <w:spacing w:val="-2"/>
          <w:sz w:val="22"/>
        </w:rPr>
        <w:t xml:space="preserve">  Ф.И.О</w:t>
      </w:r>
      <w:r w:rsidR="00C80085">
        <w:rPr>
          <w:spacing w:val="-2"/>
          <w:sz w:val="22"/>
        </w:rPr>
        <w:t>, № группы</w:t>
      </w:r>
    </w:p>
    <w:p w:rsidR="003F5152" w:rsidRDefault="00C80085" w:rsidP="00C80085">
      <w:pPr>
        <w:tabs>
          <w:tab w:val="left" w:pos="3121"/>
        </w:tabs>
        <w:spacing w:before="5" w:line="355" w:lineRule="auto"/>
        <w:ind w:right="-2" w:firstLine="851"/>
      </w:pPr>
      <w:r>
        <w:rPr>
          <w:sz w:val="22"/>
        </w:rPr>
        <w:t xml:space="preserve">с </w:t>
      </w:r>
      <w:proofErr w:type="spellStart"/>
      <w:r w:rsidR="003F5152" w:rsidRPr="003F5152">
        <w:rPr>
          <w:sz w:val="22"/>
        </w:rPr>
        <w:t>внутриколледжн</w:t>
      </w:r>
      <w:r>
        <w:rPr>
          <w:sz w:val="22"/>
        </w:rPr>
        <w:t>ого</w:t>
      </w:r>
      <w:proofErr w:type="spellEnd"/>
      <w:r>
        <w:rPr>
          <w:sz w:val="22"/>
        </w:rPr>
        <w:t xml:space="preserve"> </w:t>
      </w:r>
      <w:r w:rsidR="003F5152">
        <w:rPr>
          <w:sz w:val="22"/>
        </w:rPr>
        <w:t>учета снять.</w:t>
      </w:r>
    </w:p>
    <w:p w:rsidR="003F5152" w:rsidRDefault="003F5152" w:rsidP="003F5152">
      <w:pPr>
        <w:tabs>
          <w:tab w:val="left" w:pos="946"/>
          <w:tab w:val="left" w:pos="2382"/>
          <w:tab w:val="left" w:pos="2977"/>
        </w:tabs>
        <w:spacing w:before="250"/>
        <w:ind w:left="289"/>
      </w:pPr>
      <w:r>
        <w:rPr>
          <w:spacing w:val="-10"/>
          <w:sz w:val="22"/>
        </w:rPr>
        <w:t>«</w:t>
      </w:r>
      <w:r>
        <w:rPr>
          <w:sz w:val="22"/>
          <w:u w:val="single"/>
        </w:rPr>
        <w:tab/>
      </w:r>
      <w:r>
        <w:rPr>
          <w:spacing w:val="-10"/>
          <w:sz w:val="22"/>
        </w:rPr>
        <w:t>»</w:t>
      </w:r>
      <w:r>
        <w:rPr>
          <w:sz w:val="22"/>
          <w:u w:val="single"/>
        </w:rPr>
        <w:tab/>
      </w:r>
      <w:r>
        <w:rPr>
          <w:spacing w:val="-5"/>
          <w:sz w:val="22"/>
        </w:rPr>
        <w:t>20</w:t>
      </w:r>
      <w:r>
        <w:rPr>
          <w:sz w:val="22"/>
          <w:u w:val="single"/>
        </w:rPr>
        <w:tab/>
      </w:r>
      <w:r>
        <w:rPr>
          <w:spacing w:val="-5"/>
          <w:sz w:val="22"/>
        </w:rPr>
        <w:t>г.</w:t>
      </w:r>
    </w:p>
    <w:p w:rsidR="003F5152" w:rsidRDefault="00BD5316" w:rsidP="003F5152">
      <w:pPr>
        <w:pStyle w:val="a6"/>
        <w:spacing w:before="116"/>
        <w:rPr>
          <w:sz w:val="20"/>
        </w:rPr>
      </w:pPr>
      <w:r>
        <w:rPr>
          <w:noProof/>
          <w:sz w:val="20"/>
          <w:lang w:eastAsia="ru-RU"/>
        </w:rPr>
        <w:pict>
          <v:shape id="Graphic 60" o:spid="_x0000_s1029" style="position:absolute;margin-left:64pt;margin-top:18.55pt;width:440.05pt;height:.1pt;z-index:-25160396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58863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" path="m,l5588270,e" filled="f" strokeweight=".15808mm">
            <v:path arrowok="t"/>
            <w10:wrap type="topAndBottom" anchorx="page"/>
          </v:shape>
        </w:pict>
      </w:r>
      <w:r>
        <w:rPr>
          <w:noProof/>
          <w:sz w:val="20"/>
          <w:lang w:eastAsia="ru-RU"/>
        </w:rPr>
        <w:pict>
          <v:shape id="Graphic 61" o:spid="_x0000_s1028" style="position:absolute;margin-left:64pt;margin-top:31.15pt;width:440.05pt;height:.1pt;z-index:-25160294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58863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" path="m,l5588270,e" filled="f" strokeweight=".15808mm">
            <v:path arrowok="t"/>
            <w10:wrap type="topAndBottom" anchorx="page"/>
          </v:shape>
        </w:pict>
      </w:r>
    </w:p>
    <w:p w:rsidR="003F5152" w:rsidRDefault="003F5152" w:rsidP="003F5152">
      <w:pPr>
        <w:pStyle w:val="a6"/>
        <w:spacing w:before="5"/>
        <w:rPr>
          <w:sz w:val="19"/>
        </w:rPr>
      </w:pPr>
    </w:p>
    <w:p w:rsidR="003F5152" w:rsidRDefault="003F5152" w:rsidP="003F5152">
      <w:pPr>
        <w:ind w:left="1038"/>
      </w:pPr>
      <w:r>
        <w:rPr>
          <w:sz w:val="22"/>
        </w:rPr>
        <w:t>(решение</w:t>
      </w:r>
      <w:r w:rsidR="00A47DD0">
        <w:rPr>
          <w:sz w:val="22"/>
        </w:rPr>
        <w:t xml:space="preserve"> </w:t>
      </w:r>
      <w:r>
        <w:rPr>
          <w:sz w:val="22"/>
        </w:rPr>
        <w:t>С</w:t>
      </w:r>
      <w:r w:rsidR="00A47DD0">
        <w:rPr>
          <w:sz w:val="22"/>
        </w:rPr>
        <w:t>о</w:t>
      </w:r>
      <w:r>
        <w:rPr>
          <w:sz w:val="22"/>
        </w:rPr>
        <w:t>вета</w:t>
      </w:r>
      <w:r w:rsidR="00A47DD0">
        <w:rPr>
          <w:sz w:val="22"/>
        </w:rPr>
        <w:t xml:space="preserve"> </w:t>
      </w:r>
      <w:r>
        <w:rPr>
          <w:sz w:val="22"/>
        </w:rPr>
        <w:t>по</w:t>
      </w:r>
      <w:r w:rsidR="00A47DD0">
        <w:rPr>
          <w:sz w:val="22"/>
        </w:rPr>
        <w:t xml:space="preserve"> </w:t>
      </w:r>
      <w:r>
        <w:rPr>
          <w:sz w:val="22"/>
        </w:rPr>
        <w:t>профилактике</w:t>
      </w:r>
      <w:r w:rsidR="00A47DD0">
        <w:rPr>
          <w:sz w:val="22"/>
        </w:rPr>
        <w:t xml:space="preserve"> </w:t>
      </w:r>
      <w:r>
        <w:rPr>
          <w:sz w:val="22"/>
        </w:rPr>
        <w:t>правонарушений</w:t>
      </w:r>
      <w:r w:rsidR="00A47DD0">
        <w:rPr>
          <w:sz w:val="22"/>
        </w:rPr>
        <w:t xml:space="preserve"> </w:t>
      </w:r>
      <w:r>
        <w:rPr>
          <w:sz w:val="22"/>
        </w:rPr>
        <w:t>о</w:t>
      </w:r>
      <w:r w:rsidR="00A47DD0">
        <w:rPr>
          <w:sz w:val="22"/>
        </w:rPr>
        <w:t xml:space="preserve"> </w:t>
      </w:r>
      <w:r>
        <w:rPr>
          <w:sz w:val="22"/>
        </w:rPr>
        <w:t>снятии</w:t>
      </w:r>
      <w:r w:rsidR="00A47DD0">
        <w:rPr>
          <w:sz w:val="22"/>
        </w:rPr>
        <w:t xml:space="preserve"> </w:t>
      </w:r>
      <w:r>
        <w:rPr>
          <w:sz w:val="22"/>
        </w:rPr>
        <w:t>с</w:t>
      </w:r>
      <w:r w:rsidR="00A47DD0">
        <w:rPr>
          <w:sz w:val="22"/>
        </w:rPr>
        <w:t xml:space="preserve"> </w:t>
      </w:r>
      <w:proofErr w:type="spellStart"/>
      <w:r w:rsidRPr="003F5152">
        <w:rPr>
          <w:sz w:val="22"/>
        </w:rPr>
        <w:t>внутриколледжн</w:t>
      </w:r>
      <w:r w:rsidR="00C80085">
        <w:rPr>
          <w:sz w:val="22"/>
        </w:rPr>
        <w:t>ого</w:t>
      </w:r>
      <w:proofErr w:type="spellEnd"/>
      <w:r w:rsidR="00C80085">
        <w:rPr>
          <w:sz w:val="22"/>
        </w:rPr>
        <w:t xml:space="preserve"> </w:t>
      </w:r>
      <w:r>
        <w:rPr>
          <w:spacing w:val="-2"/>
          <w:sz w:val="22"/>
        </w:rPr>
        <w:t>учета)</w:t>
      </w:r>
    </w:p>
    <w:p w:rsidR="003F5152" w:rsidRDefault="003F5152" w:rsidP="003F5152">
      <w:pPr>
        <w:tabs>
          <w:tab w:val="left" w:pos="946"/>
          <w:tab w:val="left" w:pos="2266"/>
          <w:tab w:val="left" w:pos="3039"/>
        </w:tabs>
        <w:spacing w:before="114"/>
        <w:ind w:left="289"/>
      </w:pPr>
      <w:r>
        <w:rPr>
          <w:spacing w:val="-10"/>
          <w:sz w:val="22"/>
        </w:rPr>
        <w:t>«</w:t>
      </w:r>
      <w:r>
        <w:rPr>
          <w:sz w:val="22"/>
          <w:u w:val="single"/>
        </w:rPr>
        <w:tab/>
      </w:r>
      <w:r>
        <w:rPr>
          <w:spacing w:val="-10"/>
          <w:sz w:val="22"/>
        </w:rPr>
        <w:t>»</w:t>
      </w:r>
      <w:r>
        <w:rPr>
          <w:sz w:val="22"/>
          <w:u w:val="single"/>
        </w:rPr>
        <w:tab/>
      </w:r>
      <w:r>
        <w:rPr>
          <w:spacing w:val="-5"/>
          <w:sz w:val="22"/>
        </w:rPr>
        <w:t>20</w:t>
      </w:r>
      <w:r>
        <w:rPr>
          <w:sz w:val="22"/>
          <w:u w:val="single"/>
        </w:rPr>
        <w:tab/>
      </w:r>
      <w:r>
        <w:rPr>
          <w:spacing w:val="-5"/>
          <w:sz w:val="22"/>
        </w:rPr>
        <w:t>г.</w:t>
      </w:r>
    </w:p>
    <w:p w:rsidR="003F5152" w:rsidRDefault="003F5152" w:rsidP="003F5152">
      <w:pPr>
        <w:pStyle w:val="a6"/>
        <w:spacing w:before="3"/>
        <w:rPr>
          <w:sz w:val="22"/>
        </w:rPr>
      </w:pPr>
    </w:p>
    <w:p w:rsidR="003F5152" w:rsidRDefault="003F5152" w:rsidP="003F5152">
      <w:pPr>
        <w:tabs>
          <w:tab w:val="left" w:pos="8895"/>
        </w:tabs>
        <w:ind w:left="289"/>
      </w:pPr>
      <w:r>
        <w:rPr>
          <w:sz w:val="22"/>
        </w:rPr>
        <w:lastRenderedPageBreak/>
        <w:t>Председатель</w:t>
      </w:r>
      <w:r w:rsidR="00A47DD0">
        <w:rPr>
          <w:sz w:val="22"/>
        </w:rPr>
        <w:t xml:space="preserve"> </w:t>
      </w:r>
      <w:r>
        <w:rPr>
          <w:sz w:val="22"/>
        </w:rPr>
        <w:t>Совета</w:t>
      </w:r>
      <w:r w:rsidR="00A47DD0">
        <w:rPr>
          <w:sz w:val="22"/>
        </w:rPr>
        <w:t xml:space="preserve"> </w:t>
      </w:r>
      <w:r>
        <w:rPr>
          <w:sz w:val="22"/>
        </w:rPr>
        <w:t>по</w:t>
      </w:r>
      <w:r w:rsidR="00A47DD0">
        <w:rPr>
          <w:sz w:val="22"/>
        </w:rPr>
        <w:t xml:space="preserve"> </w:t>
      </w:r>
      <w:r>
        <w:rPr>
          <w:sz w:val="22"/>
        </w:rPr>
        <w:t>профилактике</w:t>
      </w:r>
      <w:r w:rsidR="00A47DD0">
        <w:rPr>
          <w:sz w:val="22"/>
        </w:rPr>
        <w:t xml:space="preserve"> </w:t>
      </w:r>
      <w:r>
        <w:rPr>
          <w:sz w:val="22"/>
        </w:rPr>
        <w:t>правонарушений</w:t>
      </w:r>
      <w:r>
        <w:rPr>
          <w:sz w:val="22"/>
          <w:u w:val="single"/>
        </w:rPr>
        <w:tab/>
      </w:r>
    </w:p>
    <w:p w:rsidR="00A578DE" w:rsidRDefault="003F5152" w:rsidP="00A578DE">
      <w:pPr>
        <w:tabs>
          <w:tab w:val="left" w:pos="8905"/>
        </w:tabs>
        <w:spacing w:before="251"/>
        <w:ind w:left="2425" w:right="1723" w:hanging="2136"/>
        <w:rPr>
          <w:sz w:val="22"/>
          <w:u w:val="single"/>
        </w:rPr>
      </w:pPr>
      <w:r>
        <w:rPr>
          <w:sz w:val="22"/>
        </w:rPr>
        <w:t xml:space="preserve">«Ознакомлен» </w:t>
      </w:r>
      <w:r>
        <w:rPr>
          <w:sz w:val="22"/>
          <w:u w:val="single"/>
        </w:rPr>
        <w:tab/>
      </w:r>
      <w:r w:rsidR="00A578DE">
        <w:rPr>
          <w:sz w:val="22"/>
          <w:u w:val="single"/>
        </w:rPr>
        <w:t>____________</w:t>
      </w:r>
    </w:p>
    <w:p w:rsidR="00FE5D02" w:rsidRPr="00A578DE" w:rsidRDefault="00A578DE" w:rsidP="00A578DE">
      <w:pPr>
        <w:tabs>
          <w:tab w:val="left" w:pos="8905"/>
        </w:tabs>
        <w:spacing w:before="251"/>
        <w:ind w:left="2425" w:right="1723" w:hanging="2136"/>
        <w:rPr>
          <w:sz w:val="22"/>
          <w:u w:val="single"/>
        </w:rPr>
      </w:pPr>
      <w:r>
        <w:rPr>
          <w:sz w:val="22"/>
        </w:rPr>
        <w:t xml:space="preserve">(Ф.И.О. родителя (законного </w:t>
      </w:r>
      <w:r w:rsidR="003F5152">
        <w:rPr>
          <w:sz w:val="22"/>
        </w:rPr>
        <w:t>представителя), подпись, дата)</w:t>
      </w:r>
    </w:p>
    <w:p w:rsidR="00CB3085" w:rsidRDefault="00CB3085" w:rsidP="00CA6EB3">
      <w:pPr>
        <w:ind w:right="-1"/>
      </w:pPr>
    </w:p>
    <w:sectPr w:rsidR="00CB3085" w:rsidSect="00A578DE">
      <w:pgSz w:w="11906" w:h="16838"/>
      <w:pgMar w:top="1134" w:right="851" w:bottom="568" w:left="1701" w:header="720" w:footer="720" w:gutter="0"/>
      <w:cols w:space="720"/>
      <w:docGrid w:linePitch="600" w:charSpace="3276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A0B71" w:rsidRDefault="00DA0B71">
      <w:r>
        <w:separator/>
      </w:r>
    </w:p>
  </w:endnote>
  <w:endnote w:type="continuationSeparator" w:id="1">
    <w:p w:rsidR="00DA0B71" w:rsidRDefault="00DA0B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A0B71" w:rsidRDefault="00DA0B71">
      <w:r>
        <w:separator/>
      </w:r>
    </w:p>
  </w:footnote>
  <w:footnote w:type="continuationSeparator" w:id="1">
    <w:p w:rsidR="00DA0B71" w:rsidRDefault="00DA0B7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sz w:val="24"/>
        <w:szCs w:val="24"/>
      </w:rPr>
    </w:lvl>
  </w:abstractNum>
  <w:abstractNum w:abstractNumId="1">
    <w:nsid w:val="00000003"/>
    <w:multiLevelType w:val="singleLevel"/>
    <w:tmpl w:val="00000003"/>
    <w:name w:val="WW8Num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sz w:val="24"/>
        <w:szCs w:val="24"/>
      </w:rPr>
    </w:lvl>
  </w:abstractNum>
  <w:abstractNum w:abstractNumId="2">
    <w:nsid w:val="00000007"/>
    <w:multiLevelType w:val="singleLevel"/>
    <w:tmpl w:val="00000007"/>
    <w:name w:val="WW8Num9"/>
    <w:lvl w:ilvl="0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cs="Symbol"/>
        <w:sz w:val="24"/>
        <w:szCs w:val="24"/>
      </w:rPr>
    </w:lvl>
  </w:abstractNum>
  <w:abstractNum w:abstractNumId="3">
    <w:nsid w:val="00000009"/>
    <w:multiLevelType w:val="multilevel"/>
    <w:tmpl w:val="A7FAAA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b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>
    <w:nsid w:val="0000000A"/>
    <w:multiLevelType w:val="multilevel"/>
    <w:tmpl w:val="867A75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5"/>
      <w:numFmt w:val="decimal"/>
      <w:lvlText w:val="%3."/>
      <w:lvlJc w:val="left"/>
      <w:pPr>
        <w:tabs>
          <w:tab w:val="num" w:pos="1440"/>
        </w:tabs>
        <w:ind w:left="1440" w:hanging="360"/>
      </w:pPr>
      <w:rPr>
        <w:b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>
    <w:nsid w:val="01F120D6"/>
    <w:multiLevelType w:val="multilevel"/>
    <w:tmpl w:val="F5F0C3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02C6162C"/>
    <w:multiLevelType w:val="hybridMultilevel"/>
    <w:tmpl w:val="9348C5B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0E0C1A43"/>
    <w:multiLevelType w:val="hybridMultilevel"/>
    <w:tmpl w:val="44AE4D62"/>
    <w:lvl w:ilvl="0" w:tplc="1C40084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10B702BF"/>
    <w:multiLevelType w:val="hybridMultilevel"/>
    <w:tmpl w:val="2F5C66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4A07DAC"/>
    <w:multiLevelType w:val="hybridMultilevel"/>
    <w:tmpl w:val="F4B2EF48"/>
    <w:lvl w:ilvl="0" w:tplc="1C40084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1647466A"/>
    <w:multiLevelType w:val="multilevel"/>
    <w:tmpl w:val="34841BF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  <w:color w:val="auto"/>
      </w:rPr>
    </w:lvl>
  </w:abstractNum>
  <w:abstractNum w:abstractNumId="11">
    <w:nsid w:val="252A6646"/>
    <w:multiLevelType w:val="multilevel"/>
    <w:tmpl w:val="885834CC"/>
    <w:lvl w:ilvl="0">
      <w:start w:val="1"/>
      <w:numFmt w:val="decimal"/>
      <w:lvlText w:val="%1."/>
      <w:lvlJc w:val="left"/>
      <w:pPr>
        <w:ind w:left="1244" w:hanging="236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89" w:hanging="41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5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283" w:hanging="418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26" w:hanging="41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70" w:hanging="41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13" w:hanging="41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56" w:hanging="41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00" w:hanging="41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43" w:hanging="418"/>
      </w:pPr>
      <w:rPr>
        <w:rFonts w:hint="default"/>
        <w:lang w:val="ru-RU" w:eastAsia="en-US" w:bidi="ar-SA"/>
      </w:rPr>
    </w:lvl>
  </w:abstractNum>
  <w:abstractNum w:abstractNumId="12">
    <w:nsid w:val="2AEA0220"/>
    <w:multiLevelType w:val="multilevel"/>
    <w:tmpl w:val="42BC710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3">
    <w:nsid w:val="366D3C23"/>
    <w:multiLevelType w:val="multilevel"/>
    <w:tmpl w:val="A0FC7E8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14">
    <w:nsid w:val="3C461A81"/>
    <w:multiLevelType w:val="hybridMultilevel"/>
    <w:tmpl w:val="15001BE2"/>
    <w:lvl w:ilvl="0" w:tplc="1C40084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3F3634F7"/>
    <w:multiLevelType w:val="multilevel"/>
    <w:tmpl w:val="69427E0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6">
    <w:nsid w:val="449012EE"/>
    <w:multiLevelType w:val="hybridMultilevel"/>
    <w:tmpl w:val="EBB62A48"/>
    <w:lvl w:ilvl="0" w:tplc="7F50AFB0">
      <w:start w:val="1"/>
      <w:numFmt w:val="decimal"/>
      <w:lvlText w:val="%1."/>
      <w:lvlJc w:val="left"/>
      <w:pPr>
        <w:ind w:left="452" w:hanging="1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5"/>
        <w:sz w:val="24"/>
        <w:szCs w:val="20"/>
        <w:lang w:val="ru-RU" w:eastAsia="en-US" w:bidi="ar-SA"/>
      </w:rPr>
    </w:lvl>
    <w:lvl w:ilvl="1" w:tplc="044AE0DC">
      <w:numFmt w:val="bullet"/>
      <w:lvlText w:val="•"/>
      <w:lvlJc w:val="left"/>
      <w:pPr>
        <w:ind w:left="1477" w:hanging="164"/>
      </w:pPr>
      <w:rPr>
        <w:rFonts w:hint="default"/>
        <w:lang w:val="ru-RU" w:eastAsia="en-US" w:bidi="ar-SA"/>
      </w:rPr>
    </w:lvl>
    <w:lvl w:ilvl="2" w:tplc="D786AAB4">
      <w:numFmt w:val="bullet"/>
      <w:lvlText w:val="•"/>
      <w:lvlJc w:val="left"/>
      <w:pPr>
        <w:ind w:left="2494" w:hanging="164"/>
      </w:pPr>
      <w:rPr>
        <w:rFonts w:hint="default"/>
        <w:lang w:val="ru-RU" w:eastAsia="en-US" w:bidi="ar-SA"/>
      </w:rPr>
    </w:lvl>
    <w:lvl w:ilvl="3" w:tplc="6D46B3EE">
      <w:numFmt w:val="bullet"/>
      <w:lvlText w:val="•"/>
      <w:lvlJc w:val="left"/>
      <w:pPr>
        <w:ind w:left="3511" w:hanging="164"/>
      </w:pPr>
      <w:rPr>
        <w:rFonts w:hint="default"/>
        <w:lang w:val="ru-RU" w:eastAsia="en-US" w:bidi="ar-SA"/>
      </w:rPr>
    </w:lvl>
    <w:lvl w:ilvl="4" w:tplc="506E14FA">
      <w:numFmt w:val="bullet"/>
      <w:lvlText w:val="•"/>
      <w:lvlJc w:val="left"/>
      <w:pPr>
        <w:ind w:left="4528" w:hanging="164"/>
      </w:pPr>
      <w:rPr>
        <w:rFonts w:hint="default"/>
        <w:lang w:val="ru-RU" w:eastAsia="en-US" w:bidi="ar-SA"/>
      </w:rPr>
    </w:lvl>
    <w:lvl w:ilvl="5" w:tplc="013A6188">
      <w:numFmt w:val="bullet"/>
      <w:lvlText w:val="•"/>
      <w:lvlJc w:val="left"/>
      <w:pPr>
        <w:ind w:left="5545" w:hanging="164"/>
      </w:pPr>
      <w:rPr>
        <w:rFonts w:hint="default"/>
        <w:lang w:val="ru-RU" w:eastAsia="en-US" w:bidi="ar-SA"/>
      </w:rPr>
    </w:lvl>
    <w:lvl w:ilvl="6" w:tplc="25127730">
      <w:numFmt w:val="bullet"/>
      <w:lvlText w:val="•"/>
      <w:lvlJc w:val="left"/>
      <w:pPr>
        <w:ind w:left="6562" w:hanging="164"/>
      </w:pPr>
      <w:rPr>
        <w:rFonts w:hint="default"/>
        <w:lang w:val="ru-RU" w:eastAsia="en-US" w:bidi="ar-SA"/>
      </w:rPr>
    </w:lvl>
    <w:lvl w:ilvl="7" w:tplc="CB26EDAC">
      <w:numFmt w:val="bullet"/>
      <w:lvlText w:val="•"/>
      <w:lvlJc w:val="left"/>
      <w:pPr>
        <w:ind w:left="7579" w:hanging="164"/>
      </w:pPr>
      <w:rPr>
        <w:rFonts w:hint="default"/>
        <w:lang w:val="ru-RU" w:eastAsia="en-US" w:bidi="ar-SA"/>
      </w:rPr>
    </w:lvl>
    <w:lvl w:ilvl="8" w:tplc="6ABAF818">
      <w:numFmt w:val="bullet"/>
      <w:lvlText w:val="•"/>
      <w:lvlJc w:val="left"/>
      <w:pPr>
        <w:ind w:left="8596" w:hanging="164"/>
      </w:pPr>
      <w:rPr>
        <w:rFonts w:hint="default"/>
        <w:lang w:val="ru-RU" w:eastAsia="en-US" w:bidi="ar-SA"/>
      </w:rPr>
    </w:lvl>
  </w:abstractNum>
  <w:abstractNum w:abstractNumId="17">
    <w:nsid w:val="4802285A"/>
    <w:multiLevelType w:val="hybridMultilevel"/>
    <w:tmpl w:val="621C5678"/>
    <w:lvl w:ilvl="0" w:tplc="04190001">
      <w:start w:val="1"/>
      <w:numFmt w:val="bullet"/>
      <w:lvlText w:val=""/>
      <w:lvlJc w:val="left"/>
      <w:pPr>
        <w:ind w:left="171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4" w:hanging="360"/>
      </w:pPr>
      <w:rPr>
        <w:rFonts w:ascii="Wingdings" w:hAnsi="Wingdings" w:hint="default"/>
      </w:rPr>
    </w:lvl>
  </w:abstractNum>
  <w:abstractNum w:abstractNumId="18">
    <w:nsid w:val="48842944"/>
    <w:multiLevelType w:val="hybridMultilevel"/>
    <w:tmpl w:val="ADD40C86"/>
    <w:lvl w:ilvl="0" w:tplc="1C40084A">
      <w:start w:val="1"/>
      <w:numFmt w:val="bullet"/>
      <w:lvlText w:val=""/>
      <w:lvlJc w:val="left"/>
      <w:pPr>
        <w:ind w:left="171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4" w:hanging="360"/>
      </w:pPr>
      <w:rPr>
        <w:rFonts w:ascii="Wingdings" w:hAnsi="Wingdings" w:hint="default"/>
      </w:rPr>
    </w:lvl>
  </w:abstractNum>
  <w:abstractNum w:abstractNumId="19">
    <w:nsid w:val="49120E87"/>
    <w:multiLevelType w:val="hybridMultilevel"/>
    <w:tmpl w:val="0B46C8E4"/>
    <w:lvl w:ilvl="0" w:tplc="1C40084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A3D5B14"/>
    <w:multiLevelType w:val="multilevel"/>
    <w:tmpl w:val="A0EAA6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51015E9B"/>
    <w:multiLevelType w:val="hybridMultilevel"/>
    <w:tmpl w:val="5A0CDC5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>
    <w:nsid w:val="51AA28B2"/>
    <w:multiLevelType w:val="hybridMultilevel"/>
    <w:tmpl w:val="CF581F72"/>
    <w:lvl w:ilvl="0" w:tplc="1C40084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52695C5D"/>
    <w:multiLevelType w:val="multilevel"/>
    <w:tmpl w:val="3904AD30"/>
    <w:lvl w:ilvl="0">
      <w:start w:val="7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color w:val="020B22"/>
      </w:rPr>
    </w:lvl>
    <w:lvl w:ilvl="2">
      <w:start w:val="1"/>
      <w:numFmt w:val="decimal"/>
      <w:isLgl/>
      <w:lvlText w:val="%1.%2.%3."/>
      <w:lvlJc w:val="left"/>
      <w:pPr>
        <w:ind w:left="2062" w:hanging="720"/>
      </w:pPr>
      <w:rPr>
        <w:rFonts w:hint="default"/>
        <w:color w:val="020B22"/>
      </w:rPr>
    </w:lvl>
    <w:lvl w:ilvl="3">
      <w:start w:val="1"/>
      <w:numFmt w:val="decimal"/>
      <w:isLgl/>
      <w:lvlText w:val="%1.%2.%3.%4."/>
      <w:lvlJc w:val="left"/>
      <w:pPr>
        <w:ind w:left="2553" w:hanging="720"/>
      </w:pPr>
      <w:rPr>
        <w:rFonts w:hint="default"/>
        <w:color w:val="020B22"/>
      </w:rPr>
    </w:lvl>
    <w:lvl w:ilvl="4">
      <w:start w:val="1"/>
      <w:numFmt w:val="decimal"/>
      <w:isLgl/>
      <w:lvlText w:val="%1.%2.%3.%4.%5."/>
      <w:lvlJc w:val="left"/>
      <w:pPr>
        <w:ind w:left="3404" w:hanging="1080"/>
      </w:pPr>
      <w:rPr>
        <w:rFonts w:hint="default"/>
        <w:color w:val="020B22"/>
      </w:rPr>
    </w:lvl>
    <w:lvl w:ilvl="5">
      <w:start w:val="1"/>
      <w:numFmt w:val="decimal"/>
      <w:isLgl/>
      <w:lvlText w:val="%1.%2.%3.%4.%5.%6."/>
      <w:lvlJc w:val="left"/>
      <w:pPr>
        <w:ind w:left="3895" w:hanging="1080"/>
      </w:pPr>
      <w:rPr>
        <w:rFonts w:hint="default"/>
        <w:color w:val="020B22"/>
      </w:rPr>
    </w:lvl>
    <w:lvl w:ilvl="6">
      <w:start w:val="1"/>
      <w:numFmt w:val="decimal"/>
      <w:isLgl/>
      <w:lvlText w:val="%1.%2.%3.%4.%5.%6.%7."/>
      <w:lvlJc w:val="left"/>
      <w:pPr>
        <w:ind w:left="4746" w:hanging="1440"/>
      </w:pPr>
      <w:rPr>
        <w:rFonts w:hint="default"/>
        <w:color w:val="020B22"/>
      </w:rPr>
    </w:lvl>
    <w:lvl w:ilvl="7">
      <w:start w:val="1"/>
      <w:numFmt w:val="decimal"/>
      <w:isLgl/>
      <w:lvlText w:val="%1.%2.%3.%4.%5.%6.%7.%8."/>
      <w:lvlJc w:val="left"/>
      <w:pPr>
        <w:ind w:left="5237" w:hanging="1440"/>
      </w:pPr>
      <w:rPr>
        <w:rFonts w:hint="default"/>
        <w:color w:val="020B22"/>
      </w:rPr>
    </w:lvl>
    <w:lvl w:ilvl="8">
      <w:start w:val="1"/>
      <w:numFmt w:val="decimal"/>
      <w:isLgl/>
      <w:lvlText w:val="%1.%2.%3.%4.%5.%6.%7.%8.%9."/>
      <w:lvlJc w:val="left"/>
      <w:pPr>
        <w:ind w:left="6088" w:hanging="1800"/>
      </w:pPr>
      <w:rPr>
        <w:rFonts w:hint="default"/>
        <w:color w:val="020B22"/>
      </w:rPr>
    </w:lvl>
  </w:abstractNum>
  <w:abstractNum w:abstractNumId="24">
    <w:nsid w:val="55EA3162"/>
    <w:multiLevelType w:val="hybridMultilevel"/>
    <w:tmpl w:val="8DDEE040"/>
    <w:lvl w:ilvl="0" w:tplc="1C40084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59A43A3B"/>
    <w:multiLevelType w:val="hybridMultilevel"/>
    <w:tmpl w:val="3A58C7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9FA21E0"/>
    <w:multiLevelType w:val="multilevel"/>
    <w:tmpl w:val="C46E2E9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211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  <w:b w:val="0"/>
      </w:rPr>
    </w:lvl>
  </w:abstractNum>
  <w:abstractNum w:abstractNumId="27">
    <w:nsid w:val="5A220F59"/>
    <w:multiLevelType w:val="hybridMultilevel"/>
    <w:tmpl w:val="16B0D6F2"/>
    <w:lvl w:ilvl="0" w:tplc="1C40084A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8">
    <w:nsid w:val="5F8A0552"/>
    <w:multiLevelType w:val="multilevel"/>
    <w:tmpl w:val="9B080318"/>
    <w:lvl w:ilvl="0">
      <w:start w:val="2"/>
      <w:numFmt w:val="upperRoman"/>
      <w:lvlText w:val="%1."/>
      <w:lvlJc w:val="left"/>
      <w:pPr>
        <w:ind w:left="1429" w:hanging="72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9">
    <w:nsid w:val="5FA61CA6"/>
    <w:multiLevelType w:val="hybridMultilevel"/>
    <w:tmpl w:val="75A4ABF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>
    <w:nsid w:val="620A75EE"/>
    <w:multiLevelType w:val="hybridMultilevel"/>
    <w:tmpl w:val="D5AA6B4C"/>
    <w:lvl w:ilvl="0" w:tplc="1C40084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50A7D77"/>
    <w:multiLevelType w:val="hybridMultilevel"/>
    <w:tmpl w:val="283AB2CC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2">
    <w:nsid w:val="68A71A56"/>
    <w:multiLevelType w:val="multilevel"/>
    <w:tmpl w:val="FBE6508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33">
    <w:nsid w:val="6D7A1E3C"/>
    <w:multiLevelType w:val="multilevel"/>
    <w:tmpl w:val="37E23784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</w:rPr>
    </w:lvl>
  </w:abstractNum>
  <w:abstractNum w:abstractNumId="34">
    <w:nsid w:val="747D2F81"/>
    <w:multiLevelType w:val="multilevel"/>
    <w:tmpl w:val="8E20F0C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  <w:b w:val="0"/>
      </w:rPr>
    </w:lvl>
  </w:abstractNum>
  <w:abstractNum w:abstractNumId="35">
    <w:nsid w:val="74E83AE5"/>
    <w:multiLevelType w:val="multilevel"/>
    <w:tmpl w:val="8C484618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6">
    <w:nsid w:val="7AB419BC"/>
    <w:multiLevelType w:val="hybridMultilevel"/>
    <w:tmpl w:val="259AE884"/>
    <w:lvl w:ilvl="0" w:tplc="DFDEE30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21"/>
  </w:num>
  <w:num w:numId="7">
    <w:abstractNumId w:val="35"/>
  </w:num>
  <w:num w:numId="8">
    <w:abstractNumId w:val="36"/>
  </w:num>
  <w:num w:numId="9">
    <w:abstractNumId w:val="6"/>
  </w:num>
  <w:num w:numId="10">
    <w:abstractNumId w:val="10"/>
  </w:num>
  <w:num w:numId="11">
    <w:abstractNumId w:val="31"/>
  </w:num>
  <w:num w:numId="12">
    <w:abstractNumId w:val="11"/>
  </w:num>
  <w:num w:numId="13">
    <w:abstractNumId w:val="32"/>
  </w:num>
  <w:num w:numId="14">
    <w:abstractNumId w:val="15"/>
  </w:num>
  <w:num w:numId="15">
    <w:abstractNumId w:val="26"/>
  </w:num>
  <w:num w:numId="16">
    <w:abstractNumId w:val="34"/>
  </w:num>
  <w:num w:numId="17">
    <w:abstractNumId w:val="12"/>
  </w:num>
  <w:num w:numId="18">
    <w:abstractNumId w:val="8"/>
  </w:num>
  <w:num w:numId="19">
    <w:abstractNumId w:val="16"/>
  </w:num>
  <w:num w:numId="20">
    <w:abstractNumId w:val="17"/>
  </w:num>
  <w:num w:numId="21">
    <w:abstractNumId w:val="23"/>
  </w:num>
  <w:num w:numId="22">
    <w:abstractNumId w:val="28"/>
  </w:num>
  <w:num w:numId="23">
    <w:abstractNumId w:val="33"/>
  </w:num>
  <w:num w:numId="24">
    <w:abstractNumId w:val="5"/>
  </w:num>
  <w:num w:numId="25">
    <w:abstractNumId w:val="20"/>
  </w:num>
  <w:num w:numId="26">
    <w:abstractNumId w:val="25"/>
  </w:num>
  <w:num w:numId="27">
    <w:abstractNumId w:val="29"/>
  </w:num>
  <w:num w:numId="28">
    <w:abstractNumId w:val="22"/>
  </w:num>
  <w:num w:numId="29">
    <w:abstractNumId w:val="30"/>
  </w:num>
  <w:num w:numId="30">
    <w:abstractNumId w:val="24"/>
  </w:num>
  <w:num w:numId="31">
    <w:abstractNumId w:val="19"/>
  </w:num>
  <w:num w:numId="32">
    <w:abstractNumId w:val="14"/>
  </w:num>
  <w:num w:numId="33">
    <w:abstractNumId w:val="18"/>
  </w:num>
  <w:num w:numId="34">
    <w:abstractNumId w:val="7"/>
  </w:num>
  <w:num w:numId="35">
    <w:abstractNumId w:val="13"/>
  </w:num>
  <w:num w:numId="36">
    <w:abstractNumId w:val="9"/>
  </w:num>
  <w:num w:numId="37">
    <w:abstractNumId w:val="2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032E0"/>
    <w:rsid w:val="00014B88"/>
    <w:rsid w:val="00096C3F"/>
    <w:rsid w:val="000A3582"/>
    <w:rsid w:val="0011703C"/>
    <w:rsid w:val="00195B33"/>
    <w:rsid w:val="001A3F87"/>
    <w:rsid w:val="002834BA"/>
    <w:rsid w:val="00283DDC"/>
    <w:rsid w:val="00286FB8"/>
    <w:rsid w:val="002D691F"/>
    <w:rsid w:val="002F029C"/>
    <w:rsid w:val="003F5152"/>
    <w:rsid w:val="004272C1"/>
    <w:rsid w:val="00457822"/>
    <w:rsid w:val="00460D5A"/>
    <w:rsid w:val="00506859"/>
    <w:rsid w:val="00536634"/>
    <w:rsid w:val="00553055"/>
    <w:rsid w:val="005E163A"/>
    <w:rsid w:val="00692D9A"/>
    <w:rsid w:val="006F3A04"/>
    <w:rsid w:val="00747FAD"/>
    <w:rsid w:val="007F4BF9"/>
    <w:rsid w:val="008713BF"/>
    <w:rsid w:val="0087533C"/>
    <w:rsid w:val="008865EC"/>
    <w:rsid w:val="008B393F"/>
    <w:rsid w:val="008C04E3"/>
    <w:rsid w:val="00985B9A"/>
    <w:rsid w:val="00995EBC"/>
    <w:rsid w:val="009D3A78"/>
    <w:rsid w:val="00A3024E"/>
    <w:rsid w:val="00A47DD0"/>
    <w:rsid w:val="00A578DE"/>
    <w:rsid w:val="00A95BF1"/>
    <w:rsid w:val="00AA5104"/>
    <w:rsid w:val="00B41859"/>
    <w:rsid w:val="00B46D2A"/>
    <w:rsid w:val="00B64001"/>
    <w:rsid w:val="00BD5316"/>
    <w:rsid w:val="00C67AA7"/>
    <w:rsid w:val="00C75A55"/>
    <w:rsid w:val="00C80085"/>
    <w:rsid w:val="00CA6EB3"/>
    <w:rsid w:val="00CB3085"/>
    <w:rsid w:val="00CF252B"/>
    <w:rsid w:val="00CF60F1"/>
    <w:rsid w:val="00D032E0"/>
    <w:rsid w:val="00D32C4A"/>
    <w:rsid w:val="00DA0B71"/>
    <w:rsid w:val="00DA735D"/>
    <w:rsid w:val="00DE7998"/>
    <w:rsid w:val="00E8534B"/>
    <w:rsid w:val="00E978EB"/>
    <w:rsid w:val="00EB362D"/>
    <w:rsid w:val="00EF0EE8"/>
    <w:rsid w:val="00F154AB"/>
    <w:rsid w:val="00F23C3C"/>
    <w:rsid w:val="00F77BC4"/>
    <w:rsid w:val="00FC0C56"/>
    <w:rsid w:val="00FD400A"/>
    <w:rsid w:val="00FE5D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8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5D0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uiPriority w:val="9"/>
    <w:qFormat/>
    <w:rsid w:val="00CF60F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аголовок!"/>
    <w:basedOn w:val="1"/>
    <w:link w:val="a4"/>
    <w:autoRedefine/>
    <w:qFormat/>
    <w:rsid w:val="00CF60F1"/>
    <w:pPr>
      <w:framePr w:wrap="notBeside" w:vAnchor="text" w:hAnchor="text" w:y="1"/>
      <w:spacing w:before="0"/>
      <w:jc w:val="both"/>
    </w:pPr>
    <w:rPr>
      <w:rFonts w:ascii="Times New Roman" w:hAnsi="Times New Roman" w:cs="Arial"/>
      <w:b/>
      <w:color w:val="auto"/>
    </w:rPr>
  </w:style>
  <w:style w:type="character" w:customStyle="1" w:styleId="a4">
    <w:name w:val="заголовок! Знак"/>
    <w:basedOn w:val="10"/>
    <w:link w:val="a3"/>
    <w:rsid w:val="00CF60F1"/>
    <w:rPr>
      <w:rFonts w:ascii="Times New Roman" w:eastAsiaTheme="majorEastAsia" w:hAnsi="Times New Roman" w:cs="Arial"/>
      <w:b/>
      <w:color w:val="2E74B5" w:themeColor="accent1" w:themeShade="BF"/>
      <w:sz w:val="32"/>
      <w:szCs w:val="32"/>
    </w:rPr>
  </w:style>
  <w:style w:type="character" w:customStyle="1" w:styleId="10">
    <w:name w:val="Заголовок 1 Знак"/>
    <w:basedOn w:val="a0"/>
    <w:link w:val="1"/>
    <w:uiPriority w:val="9"/>
    <w:rsid w:val="00CF60F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a5">
    <w:name w:val="Hyperlink"/>
    <w:rsid w:val="00FE5D02"/>
    <w:rPr>
      <w:color w:val="000080"/>
      <w:u w:val="single"/>
    </w:rPr>
  </w:style>
  <w:style w:type="paragraph" w:styleId="a6">
    <w:name w:val="Body Text"/>
    <w:basedOn w:val="a"/>
    <w:link w:val="a7"/>
    <w:rsid w:val="00FE5D02"/>
    <w:rPr>
      <w:u w:val="single"/>
    </w:rPr>
  </w:style>
  <w:style w:type="character" w:customStyle="1" w:styleId="a7">
    <w:name w:val="Основной текст Знак"/>
    <w:basedOn w:val="a0"/>
    <w:link w:val="a6"/>
    <w:rsid w:val="00FE5D02"/>
    <w:rPr>
      <w:rFonts w:ascii="Times New Roman" w:eastAsia="Times New Roman" w:hAnsi="Times New Roman" w:cs="Times New Roman"/>
      <w:sz w:val="24"/>
      <w:szCs w:val="24"/>
      <w:u w:val="single"/>
      <w:lang w:eastAsia="ar-SA"/>
    </w:rPr>
  </w:style>
  <w:style w:type="paragraph" w:styleId="HTML">
    <w:name w:val="HTML Preformatted"/>
    <w:basedOn w:val="a"/>
    <w:link w:val="HTML0"/>
    <w:rsid w:val="00FE5D0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FE5D02"/>
    <w:rPr>
      <w:rFonts w:ascii="Courier New" w:eastAsia="Courier New" w:hAnsi="Courier New" w:cs="Courier New"/>
      <w:sz w:val="20"/>
      <w:szCs w:val="20"/>
      <w:lang w:eastAsia="ar-SA"/>
    </w:rPr>
  </w:style>
  <w:style w:type="paragraph" w:customStyle="1" w:styleId="Default">
    <w:name w:val="Default"/>
    <w:rsid w:val="00FE5D0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8">
    <w:name w:val="List Paragraph"/>
    <w:basedOn w:val="a"/>
    <w:uiPriority w:val="1"/>
    <w:qFormat/>
    <w:rsid w:val="00FE5D02"/>
    <w:pPr>
      <w:widowControl w:val="0"/>
      <w:suppressAutoHyphens w:val="0"/>
      <w:autoSpaceDE w:val="0"/>
      <w:autoSpaceDN w:val="0"/>
      <w:spacing w:before="117"/>
      <w:ind w:left="289" w:firstLine="705"/>
      <w:jc w:val="both"/>
    </w:pPr>
    <w:rPr>
      <w:sz w:val="22"/>
      <w:szCs w:val="22"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3F5152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3F5152"/>
    <w:pPr>
      <w:widowControl w:val="0"/>
      <w:suppressAutoHyphens w:val="0"/>
      <w:autoSpaceDE w:val="0"/>
      <w:autoSpaceDN w:val="0"/>
    </w:pPr>
    <w:rPr>
      <w:sz w:val="22"/>
      <w:szCs w:val="22"/>
      <w:lang w:eastAsia="en-US"/>
    </w:rPr>
  </w:style>
  <w:style w:type="character" w:customStyle="1" w:styleId="a9">
    <w:name w:val="Цветовое выделение"/>
    <w:uiPriority w:val="99"/>
    <w:rsid w:val="000A3582"/>
    <w:rPr>
      <w:b/>
      <w:bCs/>
      <w:color w:val="26282F"/>
    </w:rPr>
  </w:style>
  <w:style w:type="paragraph" w:customStyle="1" w:styleId="aa">
    <w:name w:val="Прижатый влево"/>
    <w:basedOn w:val="a"/>
    <w:next w:val="a"/>
    <w:uiPriority w:val="99"/>
    <w:rsid w:val="007F4BF9"/>
    <w:pPr>
      <w:widowControl w:val="0"/>
      <w:suppressAutoHyphens w:val="0"/>
      <w:autoSpaceDE w:val="0"/>
      <w:autoSpaceDN w:val="0"/>
      <w:adjustRightInd w:val="0"/>
    </w:pPr>
    <w:rPr>
      <w:rFonts w:ascii="Times New Roman CYR" w:eastAsiaTheme="minorEastAsia" w:hAnsi="Times New Roman CYR" w:cs="Times New Roman CYR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rulaws.ru/laws/Federalnyy-zakon-ot-29.12.2012-N-273-FZ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15</Pages>
  <Words>3897</Words>
  <Characters>22217</Characters>
  <Application>Microsoft Office Word</Application>
  <DocSecurity>0</DocSecurity>
  <Lines>185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26062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Kushchak-IS</cp:lastModifiedBy>
  <cp:revision>20</cp:revision>
  <cp:lastPrinted>2025-10-03T05:00:00Z</cp:lastPrinted>
  <dcterms:created xsi:type="dcterms:W3CDTF">2025-09-25T04:49:00Z</dcterms:created>
  <dcterms:modified xsi:type="dcterms:W3CDTF">2026-02-26T09:47:00Z</dcterms:modified>
</cp:coreProperties>
</file>